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documenttopsection"/>
        <w:tblW w:w="0" w:type="auto"/>
        <w:tblCellSpacing w:w="0" w:type="dxa"/>
        <w:tblLayout w:type="fixed"/>
        <w:tblCellMar>
          <w:left w:w="0" w:type="dxa"/>
          <w:bottom w:w="500" w:type="dxa"/>
          <w:right w:w="0" w:type="dxa"/>
        </w:tblCellMar>
        <w:tblLook w:val="04A0" w:firstRow="1" w:lastRow="0" w:firstColumn="1" w:lastColumn="0" w:noHBand="0" w:noVBand="1"/>
      </w:tblPr>
      <w:tblGrid>
        <w:gridCol w:w="2340"/>
        <w:gridCol w:w="8366"/>
      </w:tblGrid>
      <w:tr w:rsidR="00DD4A49" w14:paraId="6FBDE193" w14:textId="77777777">
        <w:trPr>
          <w:tblCellSpacing w:w="0" w:type="dxa"/>
        </w:trPr>
        <w:tc>
          <w:tcPr>
            <w:tcW w:w="2340" w:type="dxa"/>
            <w:tcMar>
              <w:top w:w="0" w:type="dxa"/>
              <w:left w:w="0" w:type="dxa"/>
              <w:bottom w:w="500" w:type="dxa"/>
              <w:right w:w="0" w:type="dxa"/>
            </w:tcMar>
          </w:tcPr>
          <w:p w14:paraId="62E52063" w14:textId="77777777" w:rsidR="00DD4A49" w:rsidRDefault="00255417">
            <w:pPr>
              <w:pStyle w:val="documentleft-boxParagraph"/>
              <w:spacing w:line="280" w:lineRule="atLeast"/>
              <w:textAlignment w:val="auto"/>
              <w:rPr>
                <w:rStyle w:val="documentleft-box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>
              <w:rPr>
                <w:rStyle w:val="documentright-box"/>
                <w:rFonts w:ascii="Century Gothic" w:eastAsia="Century Gothic" w:hAnsi="Century Gothic" w:cs="Century Gothic"/>
                <w:noProof/>
                <w:color w:val="020303"/>
                <w:sz w:val="20"/>
                <w:szCs w:val="20"/>
              </w:rPr>
              <w:drawing>
                <wp:inline distT="0" distB="0" distL="114300" distR="114300" wp14:anchorId="04825D65" wp14:editId="1845961B">
                  <wp:extent cx="831850" cy="1181100"/>
                  <wp:effectExtent l="19050" t="19050" r="25400" b="1905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WhatsApp Image 2024-10-03 at 08.00.5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2246" cy="118166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Style w:val="documentright-box"/>
                <w:rFonts w:ascii="Century Gothic" w:eastAsia="Century Gothic" w:hAnsi="Century Gothic" w:cs="Century Gothic"/>
                <w:noProof/>
                <w:color w:val="020303"/>
                <w:sz w:val="20"/>
                <w:szCs w:val="20"/>
              </w:rPr>
              <w:drawing>
                <wp:anchor distT="0" distB="0" distL="114300" distR="114300" simplePos="0" relativeHeight="251659264" behindDoc="0" locked="0" layoutInCell="0" allowOverlap="1" wp14:anchorId="409C35F1" wp14:editId="43CE37DE">
                  <wp:simplePos x="0" y="0"/>
                  <wp:positionH relativeFrom="page">
                    <wp:align>center</wp:align>
                  </wp:positionH>
                  <wp:positionV relativeFrom="page">
                    <wp:align>top</wp:align>
                  </wp:positionV>
                  <wp:extent cx="6786245" cy="685800"/>
                  <wp:effectExtent l="0" t="0" r="0" b="0"/>
                  <wp:wrapTopAndBottom/>
                  <wp:docPr id="100001" name="Picture 1000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1" name="Picture 10000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86245" cy="685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366" w:type="dxa"/>
            <w:tcMar>
              <w:top w:w="0" w:type="dxa"/>
              <w:left w:w="0" w:type="dxa"/>
              <w:bottom w:w="500" w:type="dxa"/>
              <w:right w:w="0" w:type="dxa"/>
            </w:tcMar>
          </w:tcPr>
          <w:p w14:paraId="0B187486" w14:textId="77777777" w:rsidR="00DD4A49" w:rsidRDefault="00255417">
            <w:pPr>
              <w:pStyle w:val="documentname"/>
              <w:pBdr>
                <w:top w:val="none" w:sz="0" w:space="0" w:color="auto"/>
                <w:bottom w:val="none" w:sz="0" w:space="0" w:color="auto"/>
              </w:pBdr>
              <w:spacing w:after="320"/>
              <w:rPr>
                <w:rStyle w:val="documentright-box"/>
                <w:rFonts w:ascii="Century Gothic" w:eastAsia="Century Gothic" w:hAnsi="Century Gothic" w:cs="Century Gothic"/>
                <w:sz w:val="36"/>
                <w:szCs w:val="36"/>
              </w:rPr>
            </w:pPr>
            <w:r>
              <w:rPr>
                <w:rStyle w:val="documentright-box"/>
                <w:rFonts w:ascii="Century Gothic" w:eastAsia="Century Gothic" w:hAnsi="Century Gothic" w:cs="Century Gothic"/>
                <w:sz w:val="36"/>
                <w:szCs w:val="36"/>
              </w:rPr>
              <w:t xml:space="preserve">SHEREEN </w:t>
            </w:r>
            <w:r>
              <w:rPr>
                <w:sz w:val="36"/>
                <w:szCs w:val="36"/>
              </w:rPr>
              <w:t>Evangeline PREMKUMAR</w:t>
            </w:r>
          </w:p>
          <w:tbl>
            <w:tblPr>
              <w:tblStyle w:val="documentaddress"/>
              <w:tblW w:w="0" w:type="auto"/>
              <w:tblCellSpacing w:w="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000"/>
              <w:gridCol w:w="230"/>
              <w:gridCol w:w="4010"/>
            </w:tblGrid>
            <w:tr w:rsidR="00DD4A49" w14:paraId="027CF4EF" w14:textId="77777777" w:rsidTr="006179C0">
              <w:trPr>
                <w:tblCellSpacing w:w="0" w:type="dxa"/>
              </w:trPr>
              <w:tc>
                <w:tcPr>
                  <w:tcW w:w="400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tbl>
                  <w:tblPr>
                    <w:tblStyle w:val="documenticonInnerTable"/>
                    <w:tblW w:w="3960" w:type="dxa"/>
                    <w:tblCellSpacing w:w="0" w:type="dxa"/>
                    <w:tblLayout w:type="fixed"/>
                    <w:tblCellMar>
                      <w:left w:w="0" w:type="dxa"/>
                      <w:right w:w="0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323"/>
                    <w:gridCol w:w="3637"/>
                  </w:tblGrid>
                  <w:tr w:rsidR="00DD4A49" w14:paraId="1D392EE0" w14:textId="77777777">
                    <w:trPr>
                      <w:trHeight w:val="240"/>
                      <w:tblCellSpacing w:w="0" w:type="dxa"/>
                    </w:trPr>
                    <w:tc>
                      <w:tcPr>
                        <w:tcW w:w="323" w:type="dxa"/>
                        <w:tcMar>
                          <w:top w:w="0" w:type="dxa"/>
                          <w:left w:w="0" w:type="dxa"/>
                          <w:bottom w:w="140" w:type="dxa"/>
                          <w:right w:w="0" w:type="dxa"/>
                        </w:tcMar>
                        <w:vAlign w:val="center"/>
                      </w:tcPr>
                      <w:p w14:paraId="443AE423" w14:textId="77777777" w:rsidR="00DD4A49" w:rsidRDefault="00255417">
                        <w:pPr>
                          <w:spacing w:line="320" w:lineRule="exact"/>
                          <w:rPr>
                            <w:rStyle w:val="documentright-box"/>
                            <w:rFonts w:ascii="Century Gothic" w:eastAsia="Century Gothic" w:hAnsi="Century Gothic" w:cs="Century Gothic"/>
                            <w:color w:val="020303"/>
                            <w:sz w:val="20"/>
                            <w:szCs w:val="20"/>
                          </w:rPr>
                        </w:pPr>
                        <w:r>
                          <w:rPr>
                            <w:rStyle w:val="documentright-box"/>
                            <w:rFonts w:ascii="Century Gothic" w:eastAsia="Century Gothic" w:hAnsi="Century Gothic" w:cs="Century Gothic"/>
                            <w:noProof/>
                            <w:color w:val="020303"/>
                            <w:sz w:val="20"/>
                            <w:szCs w:val="20"/>
                          </w:rPr>
                          <w:drawing>
                            <wp:inline distT="0" distB="0" distL="0" distR="0" wp14:anchorId="594206E7" wp14:editId="550FC227">
                              <wp:extent cx="127000" cy="127000"/>
                              <wp:effectExtent l="0" t="0" r="6350" b="6350"/>
                              <wp:docPr id="100003" name="Picture 100003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0003" name="Picture 100003"/>
                                      <pic:cNvPicPr/>
                                    </pic:nvPicPr>
                                    <pic:blipFill>
                                      <a:blip r:embed="rId1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7463" cy="12754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637" w:type="dxa"/>
                        <w:tcMar>
                          <w:top w:w="0" w:type="dxa"/>
                          <w:left w:w="0" w:type="dxa"/>
                          <w:bottom w:w="140" w:type="dxa"/>
                          <w:right w:w="100" w:type="dxa"/>
                        </w:tcMar>
                      </w:tcPr>
                      <w:p w14:paraId="224EFA0B" w14:textId="77777777" w:rsidR="00DD4A49" w:rsidRDefault="00255417">
                        <w:pP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  <w:t>NO.260/A ,</w:t>
                        </w:r>
                        <w:proofErr w:type="spellStart"/>
                        <w: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  <w:t>Kerewalapitiya</w:t>
                        </w:r>
                        <w:proofErr w:type="spellEnd"/>
                        <w: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  <w:t>,</w:t>
                        </w:r>
                      </w:p>
                      <w:p w14:paraId="4ADB3DFB" w14:textId="77777777" w:rsidR="00DD4A49" w:rsidRDefault="00255417">
                        <w:pP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  <w:t>Hendala,Wattala</w:t>
                        </w:r>
                        <w:proofErr w:type="spellEnd"/>
                      </w:p>
                      <w:p w14:paraId="57E592AF" w14:textId="77777777" w:rsidR="00DD4A49" w:rsidRDefault="00DD4A49">
                        <w:pPr>
                          <w:spacing w:line="280" w:lineRule="exact"/>
                          <w:rPr>
                            <w:rStyle w:val="documenticonRowiconSvg"/>
                            <w:rFonts w:ascii="Century Gothic" w:eastAsia="Century Gothic" w:hAnsi="Century Gothic" w:cs="Century Gothic"/>
                            <w:color w:val="020303"/>
                            <w:spacing w:val="4"/>
                            <w:sz w:val="20"/>
                            <w:szCs w:val="20"/>
                          </w:rPr>
                        </w:pPr>
                      </w:p>
                    </w:tc>
                  </w:tr>
                  <w:tr w:rsidR="00DD4A49" w14:paraId="29F4ED57" w14:textId="77777777">
                    <w:trPr>
                      <w:trHeight w:val="240"/>
                      <w:tblCellSpacing w:w="0" w:type="dxa"/>
                    </w:trPr>
                    <w:tc>
                      <w:tcPr>
                        <w:tcW w:w="323" w:type="dxa"/>
                        <w:tcMar>
                          <w:top w:w="0" w:type="dxa"/>
                          <w:left w:w="0" w:type="dxa"/>
                          <w:bottom w:w="140" w:type="dxa"/>
                          <w:right w:w="0" w:type="dxa"/>
                        </w:tcMar>
                        <w:vAlign w:val="center"/>
                      </w:tcPr>
                      <w:p w14:paraId="35C7FF0C" w14:textId="77777777" w:rsidR="00DD4A49" w:rsidRDefault="00255417">
                        <w:pPr>
                          <w:spacing w:line="320" w:lineRule="exact"/>
                          <w:rPr>
                            <w:rStyle w:val="documenticonRowicoTxt"/>
                            <w:rFonts w:ascii="Century Gothic" w:eastAsia="Century Gothic" w:hAnsi="Century Gothic" w:cs="Century Gothic"/>
                            <w:color w:val="020303"/>
                            <w:spacing w:val="4"/>
                            <w:sz w:val="20"/>
                            <w:szCs w:val="20"/>
                          </w:rPr>
                        </w:pPr>
                        <w:r>
                          <w:rPr>
                            <w:rStyle w:val="documenticonRowicoTxt"/>
                            <w:rFonts w:ascii="Century Gothic" w:eastAsia="Century Gothic" w:hAnsi="Century Gothic" w:cs="Century Gothic"/>
                            <w:noProof/>
                            <w:color w:val="020303"/>
                            <w:spacing w:val="4"/>
                            <w:sz w:val="20"/>
                            <w:szCs w:val="20"/>
                          </w:rPr>
                          <w:drawing>
                            <wp:inline distT="0" distB="0" distL="0" distR="0" wp14:anchorId="58984422" wp14:editId="647AB0C1">
                              <wp:extent cx="127000" cy="127000"/>
                              <wp:effectExtent l="0" t="0" r="0" b="0"/>
                              <wp:docPr id="100005" name="Picture 100005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0005" name="Picture 100005"/>
                                      <pic:cNvPicPr/>
                                    </pic:nvPicPr>
                                    <pic:blipFill>
                                      <a:blip r:embed="rId11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7463" cy="12754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637" w:type="dxa"/>
                        <w:tcMar>
                          <w:top w:w="0" w:type="dxa"/>
                          <w:left w:w="0" w:type="dxa"/>
                          <w:bottom w:w="140" w:type="dxa"/>
                          <w:right w:w="100" w:type="dxa"/>
                        </w:tcMar>
                      </w:tcPr>
                      <w:p w14:paraId="549047A0" w14:textId="77777777" w:rsidR="00DD4A49" w:rsidRDefault="00255417">
                        <w:pP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  <w:t>0750242118\ 0714859520</w:t>
                        </w:r>
                      </w:p>
                      <w:p w14:paraId="3E189DEA" w14:textId="77777777" w:rsidR="00DD4A49" w:rsidRDefault="00DD4A49">
                        <w:pP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</w:pPr>
                      </w:p>
                      <w:p w14:paraId="516EFD36" w14:textId="77777777" w:rsidR="00DD4A49" w:rsidRDefault="00832239">
                        <w:pPr>
                          <w:spacing w:line="280" w:lineRule="exact"/>
                          <w:rPr>
                            <w:rStyle w:val="documenticonRowiconSvg"/>
                            <w:rFonts w:ascii="Century Gothic" w:eastAsia="Century Gothic" w:hAnsi="Century Gothic" w:cs="Century Gothic"/>
                            <w:color w:val="020303"/>
                            <w:spacing w:val="4"/>
                            <w:sz w:val="20"/>
                            <w:szCs w:val="20"/>
                          </w:rPr>
                        </w:pPr>
                        <w:r>
                          <w:rPr>
                            <w:rStyle w:val="documenticonRowiconSvg"/>
                            <w:rFonts w:ascii="Century Gothic" w:eastAsia="Century Gothic" w:hAnsi="Century Gothic" w:cs="Century Gothic"/>
                            <w:b/>
                            <w:color w:val="020303"/>
                            <w:spacing w:val="4"/>
                            <w:sz w:val="20"/>
                            <w:szCs w:val="20"/>
                          </w:rPr>
                          <w:t xml:space="preserve">DOB    </w:t>
                        </w:r>
                        <w:r>
                          <w:rPr>
                            <w:rStyle w:val="documenticonRowiconSvg"/>
                            <w:rFonts w:ascii="Century Gothic" w:eastAsia="Century Gothic" w:hAnsi="Century Gothic" w:cs="Century Gothic"/>
                            <w:color w:val="020303"/>
                            <w:spacing w:val="4"/>
                            <w:sz w:val="20"/>
                            <w:szCs w:val="20"/>
                          </w:rPr>
                          <w:t>1996.03.02</w:t>
                        </w:r>
                      </w:p>
                    </w:tc>
                  </w:tr>
                  <w:tr w:rsidR="00DD4A49" w14:paraId="6C93BC34" w14:textId="77777777">
                    <w:trPr>
                      <w:trHeight w:val="240"/>
                      <w:tblCellSpacing w:w="0" w:type="dxa"/>
                    </w:trPr>
                    <w:tc>
                      <w:tcPr>
                        <w:tcW w:w="323" w:type="dxa"/>
                        <w:tcMar>
                          <w:top w:w="0" w:type="dxa"/>
                          <w:left w:w="0" w:type="dxa"/>
                          <w:bottom w:w="140" w:type="dxa"/>
                          <w:right w:w="0" w:type="dxa"/>
                        </w:tcMar>
                        <w:vAlign w:val="center"/>
                      </w:tcPr>
                      <w:p w14:paraId="3441EB96" w14:textId="77777777" w:rsidR="00DD4A49" w:rsidRDefault="00255417">
                        <w:pPr>
                          <w:spacing w:line="320" w:lineRule="exact"/>
                          <w:rPr>
                            <w:rStyle w:val="documenticonRowicoTxt"/>
                            <w:rFonts w:ascii="Century Gothic" w:eastAsia="Century Gothic" w:hAnsi="Century Gothic" w:cs="Century Gothic"/>
                            <w:color w:val="020303"/>
                            <w:spacing w:val="4"/>
                            <w:sz w:val="20"/>
                            <w:szCs w:val="20"/>
                          </w:rPr>
                        </w:pPr>
                        <w:r>
                          <w:rPr>
                            <w:rStyle w:val="documenticonRowicoTxt"/>
                            <w:rFonts w:ascii="Century Gothic" w:eastAsia="Century Gothic" w:hAnsi="Century Gothic" w:cs="Century Gothic"/>
                            <w:noProof/>
                            <w:color w:val="020303"/>
                            <w:spacing w:val="4"/>
                            <w:sz w:val="20"/>
                            <w:szCs w:val="20"/>
                          </w:rPr>
                          <w:drawing>
                            <wp:inline distT="0" distB="0" distL="0" distR="0" wp14:anchorId="51DBC53D" wp14:editId="772A88ED">
                              <wp:extent cx="127000" cy="127000"/>
                              <wp:effectExtent l="0" t="0" r="0" b="0"/>
                              <wp:docPr id="100007" name="Picture 100007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00007" name="Picture 100007"/>
                                      <pic:cNvPicPr/>
                                    </pic:nvPicPr>
                                    <pic:blipFill>
                                      <a:blip r:embed="rId12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7463" cy="12754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3637" w:type="dxa"/>
                        <w:tcMar>
                          <w:top w:w="0" w:type="dxa"/>
                          <w:left w:w="0" w:type="dxa"/>
                          <w:bottom w:w="140" w:type="dxa"/>
                          <w:right w:w="100" w:type="dxa"/>
                        </w:tcMar>
                      </w:tcPr>
                      <w:p w14:paraId="5FF7B02F" w14:textId="77777777" w:rsidR="00DD4A49" w:rsidRDefault="00255417">
                        <w:pP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Calibri" w:hAnsi="Calibri" w:cs="Calibri"/>
                            <w:bCs/>
                            <w:sz w:val="20"/>
                            <w:szCs w:val="20"/>
                          </w:rPr>
                          <w:t>shereenprem96@gmail.com</w:t>
                        </w:r>
                      </w:p>
                      <w:p w14:paraId="3C2EDAFC" w14:textId="77777777" w:rsidR="00DD4A49" w:rsidRDefault="00DD4A49">
                        <w:pPr>
                          <w:spacing w:line="280" w:lineRule="exact"/>
                          <w:rPr>
                            <w:rStyle w:val="documenticonRowiconSvg"/>
                            <w:rFonts w:ascii="Century Gothic" w:eastAsia="Century Gothic" w:hAnsi="Century Gothic" w:cs="Century Gothic"/>
                            <w:color w:val="020303"/>
                            <w:spacing w:val="4"/>
                            <w:sz w:val="20"/>
                            <w:szCs w:val="20"/>
                          </w:rPr>
                        </w:pPr>
                      </w:p>
                    </w:tc>
                  </w:tr>
                </w:tbl>
                <w:p w14:paraId="7AA7FBBE" w14:textId="77777777" w:rsidR="00DD4A49" w:rsidRDefault="00DD4A49">
                  <w:pPr>
                    <w:rPr>
                      <w:rStyle w:val="documentright-box"/>
                      <w:rFonts w:ascii="Century Gothic" w:eastAsia="Century Gothic" w:hAnsi="Century Gothic" w:cs="Century Gothic"/>
                      <w:color w:val="020303"/>
                      <w:sz w:val="20"/>
                      <w:szCs w:val="20"/>
                    </w:rPr>
                  </w:pPr>
                </w:p>
              </w:tc>
              <w:tc>
                <w:tcPr>
                  <w:tcW w:w="23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14:paraId="19719499" w14:textId="77777777" w:rsidR="00DD4A49" w:rsidRDefault="00DD4A49">
                  <w:pPr>
                    <w:rPr>
                      <w:rStyle w:val="documentright-box"/>
                      <w:rFonts w:ascii="Century Gothic" w:eastAsia="Century Gothic" w:hAnsi="Century Gothic" w:cs="Century Gothic"/>
                      <w:color w:val="020303"/>
                      <w:sz w:val="20"/>
                      <w:szCs w:val="20"/>
                    </w:rPr>
                  </w:pPr>
                </w:p>
              </w:tc>
              <w:tc>
                <w:tcPr>
                  <w:tcW w:w="4010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55E6CB4" w14:textId="77777777" w:rsidR="00DD4A49" w:rsidRDefault="00DD4A49">
                  <w:pPr>
                    <w:pStyle w:val="documenticonInnerTableParagraph"/>
                    <w:spacing w:line="280" w:lineRule="atLeast"/>
                    <w:rPr>
                      <w:rStyle w:val="documentaddressRight"/>
                      <w:rFonts w:ascii="Century Gothic" w:eastAsia="Century Gothic" w:hAnsi="Century Gothic" w:cs="Century Gothic"/>
                      <w:color w:val="020303"/>
                      <w:spacing w:val="4"/>
                      <w:sz w:val="20"/>
                      <w:szCs w:val="20"/>
                    </w:rPr>
                  </w:pPr>
                </w:p>
              </w:tc>
            </w:tr>
          </w:tbl>
          <w:p w14:paraId="0ECD2981" w14:textId="77777777" w:rsidR="00DD4A49" w:rsidRDefault="00DD4A49">
            <w:pPr>
              <w:rPr>
                <w:rStyle w:val="documentright-box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</w:p>
        </w:tc>
      </w:tr>
    </w:tbl>
    <w:p w14:paraId="6283BF95" w14:textId="77777777" w:rsidR="00DD4A49" w:rsidRDefault="00DD4A49">
      <w:pPr>
        <w:rPr>
          <w:vanish/>
        </w:rPr>
      </w:pPr>
    </w:p>
    <w:tbl>
      <w:tblPr>
        <w:tblStyle w:val="parentContainersectiontable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50"/>
        <w:gridCol w:w="8356"/>
      </w:tblGrid>
      <w:tr w:rsidR="00DD4A49" w14:paraId="4C87E109" w14:textId="77777777">
        <w:tc>
          <w:tcPr>
            <w:tcW w:w="2350" w:type="dxa"/>
            <w:tcMar>
              <w:top w:w="0" w:type="dxa"/>
              <w:left w:w="0" w:type="dxa"/>
              <w:bottom w:w="500" w:type="dxa"/>
              <w:right w:w="0" w:type="dxa"/>
            </w:tcMar>
          </w:tcPr>
          <w:p w14:paraId="7359A8A4" w14:textId="77777777" w:rsidR="00DD4A49" w:rsidRDefault="00255417">
            <w:pPr>
              <w:spacing w:line="20" w:lineRule="exact"/>
              <w:rPr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noProof/>
                <w:color w:val="020303"/>
                <w:sz w:val="20"/>
                <w:szCs w:val="20"/>
              </w:rPr>
              <w:drawing>
                <wp:anchor distT="0" distB="0" distL="114300" distR="114300" simplePos="0" relativeHeight="251660288" behindDoc="0" locked="0" layoutInCell="1" allowOverlap="1" wp14:anchorId="35D3EF26" wp14:editId="1E8A52CF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-50800</wp:posOffset>
                  </wp:positionV>
                  <wp:extent cx="1231265" cy="51435"/>
                  <wp:effectExtent l="0" t="0" r="0" b="0"/>
                  <wp:wrapNone/>
                  <wp:docPr id="100009" name="Picture 10000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Picture 10000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004" cy="51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B97860C" wp14:editId="3EFE52B3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-6350</wp:posOffset>
                      </wp:positionV>
                      <wp:extent cx="6798310" cy="6350"/>
                      <wp:effectExtent l="12700" t="6350" r="21590" b="25400"/>
                      <wp:wrapNone/>
                      <wp:docPr id="5" name="Line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798310" cy="63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576D7B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line id="Line 1" o:spid="_x0000_s1026" o:spt="20" style="position:absolute;left:0pt;margin-left:0pt;margin-top:-0.5pt;height:0.5pt;width:535.3pt;z-index:251661312;mso-width-relative:page;mso-height-relative:page;" filled="f" stroked="t" coordsize="21600,21600" o:gfxdata="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">
                      <v:fill on="f" focussize="0,0"/>
                      <v:stroke color="#576D7B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  <w:p w14:paraId="51A7A2E6" w14:textId="77777777" w:rsidR="00DD4A49" w:rsidRDefault="00255417">
            <w:pPr>
              <w:pStyle w:val="documentsectiontitle"/>
              <w:pBdr>
                <w:right w:val="none" w:sz="0" w:space="17" w:color="auto"/>
              </w:pBdr>
              <w:ind w:right="340"/>
              <w:rPr>
                <w:rStyle w:val="parentContainersectiontableheading"/>
                <w:rFonts w:ascii="Century Gothic" w:eastAsia="Century Gothic" w:hAnsi="Century Gothic" w:cs="Century Gothic"/>
              </w:rPr>
            </w:pPr>
            <w:r>
              <w:rPr>
                <w:rStyle w:val="parentContainersectiontableheading"/>
                <w:rFonts w:ascii="Century Gothic" w:eastAsia="Century Gothic" w:hAnsi="Century Gothic" w:cs="Century Gothic"/>
              </w:rPr>
              <w:t>Professional summary</w:t>
            </w:r>
          </w:p>
          <w:p w14:paraId="27212D0B" w14:textId="77777777" w:rsidR="00DD4A49" w:rsidRDefault="00DD4A49">
            <w:pPr>
              <w:pStyle w:val="parentContainersectiontableheadingParagraph"/>
              <w:spacing w:line="280" w:lineRule="atLeast"/>
              <w:textAlignment w:val="auto"/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</w:p>
        </w:tc>
        <w:tc>
          <w:tcPr>
            <w:tcW w:w="8356" w:type="dxa"/>
            <w:tcMar>
              <w:top w:w="0" w:type="dxa"/>
              <w:left w:w="25" w:type="dxa"/>
              <w:bottom w:w="500" w:type="dxa"/>
              <w:right w:w="0" w:type="dxa"/>
            </w:tcMar>
          </w:tcPr>
          <w:p w14:paraId="3EC9D085" w14:textId="77777777" w:rsidR="00DD4A49" w:rsidRDefault="00255417">
            <w:pPr>
              <w:rPr>
                <w:rFonts w:ascii="Calibri" w:hAnsi="Calibri" w:cs="Calibri"/>
                <w:color w:val="000000" w:themeColor="text1"/>
              </w:rPr>
            </w:pPr>
            <w:r>
              <w:rPr>
                <w:rFonts w:ascii="Calibri" w:hAnsi="Calibri" w:cs="Calibri"/>
                <w:color w:val="000000" w:themeColor="text1"/>
              </w:rPr>
              <w:t>Work in an environment  that  challenges  me  to  continue  learning, at  the  same time  be  able  to  help  and  learn  as  much  as  I  can form   my  peers. I  aspire  to  work  with  a  collaborative  team  of  talented  individuals  and  produce  work  that  serve  to  functionally  and  poetically  fulfill  the  clients’  needs. As  a  part  of  this  team  I  will  continue  to  seek  out  knowledge  of  the  field  that  compliments  my  education.</w:t>
            </w:r>
          </w:p>
          <w:p w14:paraId="5F5149C5" w14:textId="77777777" w:rsidR="00DD4A49" w:rsidRDefault="00DD4A49">
            <w:pPr>
              <w:pStyle w:val="p"/>
              <w:spacing w:before="80" w:line="280" w:lineRule="atLeast"/>
              <w:ind w:left="20"/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</w:p>
        </w:tc>
      </w:tr>
    </w:tbl>
    <w:p w14:paraId="13D0E147" w14:textId="77777777" w:rsidR="00DD4A49" w:rsidRDefault="00DD4A49">
      <w:pPr>
        <w:rPr>
          <w:vanish/>
        </w:rPr>
      </w:pPr>
    </w:p>
    <w:tbl>
      <w:tblPr>
        <w:tblStyle w:val="parentContainersectiontable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50"/>
        <w:gridCol w:w="8356"/>
      </w:tblGrid>
      <w:tr w:rsidR="00DD4A49" w14:paraId="6A40A76A" w14:textId="77777777">
        <w:tc>
          <w:tcPr>
            <w:tcW w:w="2350" w:type="dxa"/>
            <w:tcMar>
              <w:top w:w="0" w:type="dxa"/>
              <w:left w:w="0" w:type="dxa"/>
              <w:bottom w:w="500" w:type="dxa"/>
              <w:right w:w="0" w:type="dxa"/>
            </w:tcMar>
          </w:tcPr>
          <w:p w14:paraId="4F5F0D73" w14:textId="77777777" w:rsidR="00DD4A49" w:rsidRDefault="00255417">
            <w:pPr>
              <w:spacing w:line="20" w:lineRule="exact"/>
              <w:rPr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noProof/>
                <w:color w:val="020303"/>
                <w:sz w:val="20"/>
                <w:szCs w:val="20"/>
              </w:rPr>
              <w:drawing>
                <wp:anchor distT="0" distB="0" distL="114300" distR="114300" simplePos="0" relativeHeight="251662336" behindDoc="0" locked="0" layoutInCell="1" allowOverlap="1" wp14:anchorId="3DB77CC9" wp14:editId="433B0A1B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-50800</wp:posOffset>
                  </wp:positionV>
                  <wp:extent cx="1231265" cy="51435"/>
                  <wp:effectExtent l="0" t="0" r="0" b="0"/>
                  <wp:wrapNone/>
                  <wp:docPr id="100011" name="Picture 1000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Picture 100011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004" cy="51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4AFF748A" wp14:editId="4526BDF4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-6350</wp:posOffset>
                      </wp:positionV>
                      <wp:extent cx="6798310" cy="6350"/>
                      <wp:effectExtent l="12700" t="6350" r="21590" b="25400"/>
                      <wp:wrapNone/>
                      <wp:docPr id="4" name="Lin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798310" cy="63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576D7B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line id="Line 2" o:spid="_x0000_s1026" o:spt="20" style="position:absolute;left:0pt;margin-left:0pt;margin-top:-0.5pt;height:0.5pt;width:535.3pt;z-index:251663360;mso-width-relative:page;mso-height-relative:page;" filled="f" stroked="t" coordsize="21600,21600" o:gfxdata="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zf/Aj0wAAAAUBAAAPAAAAAAAAAAEAIAAAACIAAABk&#10;cnMvZG93bnJldi54bWxQSwECFAAUAAAACACHTuJACcAMyNIBAACiAwAADgAAAAAAAAABACAAAAAi&#10;AQAAZHJzL2Uyb0RvYy54bWxQSwUGAAAAAAYABgBZAQAAZgUAAAAA&#10;">
                      <v:fill on="f" focussize="0,0"/>
                      <v:stroke color="#576D7B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  <w:p w14:paraId="0C93D883" w14:textId="77777777" w:rsidR="00DD4A49" w:rsidRDefault="00255417">
            <w:pPr>
              <w:pStyle w:val="documentsectiontitle"/>
              <w:pBdr>
                <w:right w:val="none" w:sz="0" w:space="17" w:color="auto"/>
              </w:pBdr>
              <w:ind w:right="340"/>
              <w:rPr>
                <w:rStyle w:val="parentContainersectiontableheading"/>
                <w:rFonts w:ascii="Century Gothic" w:eastAsia="Century Gothic" w:hAnsi="Century Gothic" w:cs="Century Gothic"/>
              </w:rPr>
            </w:pPr>
            <w:r>
              <w:rPr>
                <w:rStyle w:val="parentContainersectiontableheading"/>
                <w:rFonts w:ascii="Century Gothic" w:eastAsia="Century Gothic" w:hAnsi="Century Gothic" w:cs="Century Gothic"/>
              </w:rPr>
              <w:t>Work history</w:t>
            </w:r>
          </w:p>
          <w:p w14:paraId="1EE5C400" w14:textId="77777777" w:rsidR="00DD4A49" w:rsidRDefault="00DD4A49">
            <w:pPr>
              <w:pStyle w:val="parentContainersectiontableheadingParagraph"/>
              <w:spacing w:line="280" w:lineRule="atLeast"/>
              <w:textAlignment w:val="auto"/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</w:p>
        </w:tc>
        <w:tc>
          <w:tcPr>
            <w:tcW w:w="8356" w:type="dxa"/>
            <w:tcMar>
              <w:top w:w="0" w:type="dxa"/>
              <w:left w:w="25" w:type="dxa"/>
              <w:bottom w:w="500" w:type="dxa"/>
              <w:right w:w="0" w:type="dxa"/>
            </w:tcMar>
          </w:tcPr>
          <w:p w14:paraId="6F9D067E" w14:textId="77777777" w:rsidR="00DD4A49" w:rsidRDefault="00255417">
            <w:pPr>
              <w:rPr>
                <w:rFonts w:cstheme="minorHAnsi"/>
                <w:color w:val="000000" w:themeColor="text1"/>
              </w:rPr>
            </w:pPr>
            <w:r>
              <w:rPr>
                <w:rFonts w:ascii="Adobe Garamond Pro Bold" w:hAnsi="Adobe Garamond Pro Bold" w:cstheme="minorHAnsi"/>
                <w:b/>
                <w:color w:val="1F497D" w:themeColor="text2"/>
              </w:rPr>
              <w:t>WORK  EXPERIENCE</w:t>
            </w:r>
          </w:p>
          <w:p w14:paraId="760F0F73" w14:textId="77777777" w:rsidR="00DD4A49" w:rsidRDefault="00255417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Worked as a Primary Class Teacher at </w:t>
            </w:r>
            <w:proofErr w:type="spellStart"/>
            <w:r>
              <w:rPr>
                <w:rFonts w:cstheme="minorHAnsi"/>
                <w:color w:val="000000" w:themeColor="text1"/>
              </w:rPr>
              <w:t>Winspire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International School (4 years)</w:t>
            </w:r>
          </w:p>
          <w:p w14:paraId="34EE89EF" w14:textId="1DFE4194" w:rsidR="00DD4A49" w:rsidRPr="00302C7A" w:rsidRDefault="00255417" w:rsidP="00302C7A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Workers as a Primary Sectional Head at </w:t>
            </w:r>
            <w:proofErr w:type="spellStart"/>
            <w:r>
              <w:rPr>
                <w:rFonts w:cstheme="minorHAnsi"/>
                <w:color w:val="000000" w:themeColor="text1"/>
              </w:rPr>
              <w:t>Winspire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International School(1 year )</w:t>
            </w:r>
          </w:p>
          <w:p w14:paraId="3E2E761C" w14:textId="77777777" w:rsidR="00DD4A49" w:rsidRDefault="00255417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Have experience in the Cargo field | Courier company</w:t>
            </w:r>
          </w:p>
          <w:p w14:paraId="1775D34F" w14:textId="77777777" w:rsidR="00DD4A49" w:rsidRDefault="00255417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Worked as a customer service cum receptionist for 1 year</w:t>
            </w:r>
          </w:p>
          <w:p w14:paraId="1E384DF3" w14:textId="77777777" w:rsidR="00DD4A49" w:rsidRDefault="00255417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Have experience in data entry and documentation </w:t>
            </w:r>
          </w:p>
          <w:p w14:paraId="72961127" w14:textId="37C279CB" w:rsidR="007B6847" w:rsidRDefault="007B6847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Worked as an </w:t>
            </w:r>
            <w:r w:rsidR="005E49B2">
              <w:rPr>
                <w:rFonts w:cstheme="minorHAnsi"/>
                <w:color w:val="000000" w:themeColor="text1"/>
              </w:rPr>
              <w:t xml:space="preserve">Transport </w:t>
            </w:r>
            <w:r w:rsidR="007562A0">
              <w:rPr>
                <w:rFonts w:cstheme="minorHAnsi"/>
                <w:color w:val="000000" w:themeColor="text1"/>
              </w:rPr>
              <w:t>Operations</w:t>
            </w:r>
            <w:r>
              <w:rPr>
                <w:rFonts w:cstheme="minorHAnsi"/>
                <w:color w:val="000000" w:themeColor="text1"/>
              </w:rPr>
              <w:t xml:space="preserve"> </w:t>
            </w:r>
            <w:r w:rsidR="005E49B2">
              <w:rPr>
                <w:rFonts w:cstheme="minorHAnsi"/>
                <w:color w:val="000000" w:themeColor="text1"/>
              </w:rPr>
              <w:t>Assistant</w:t>
            </w:r>
          </w:p>
          <w:p w14:paraId="686C43AC" w14:textId="48BEC213" w:rsidR="00302C7A" w:rsidRDefault="00302C7A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Worked as a Vehicle Sales </w:t>
            </w:r>
            <w:proofErr w:type="spellStart"/>
            <w:r>
              <w:rPr>
                <w:rFonts w:cstheme="minorHAnsi"/>
                <w:color w:val="000000" w:themeColor="text1"/>
              </w:rPr>
              <w:t>Cordinator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at JGS for 6 months</w:t>
            </w:r>
          </w:p>
          <w:p w14:paraId="71132B5B" w14:textId="77777777" w:rsidR="00DD4A49" w:rsidRDefault="00DD4A49">
            <w:pPr>
              <w:pStyle w:val="ListParagraph"/>
              <w:rPr>
                <w:rFonts w:cstheme="minorHAnsi"/>
                <w:color w:val="000000" w:themeColor="text1"/>
              </w:rPr>
            </w:pPr>
          </w:p>
          <w:p w14:paraId="07733839" w14:textId="77777777" w:rsidR="00DD4A49" w:rsidRDefault="00DD4A49" w:rsidP="00252E55">
            <w:pPr>
              <w:pStyle w:val="documentulli"/>
              <w:spacing w:line="280" w:lineRule="atLeast"/>
              <w:ind w:left="220"/>
              <w:rPr>
                <w:rStyle w:val="span"/>
                <w:rFonts w:ascii="Century Gothic" w:eastAsia="Century Gothic" w:hAnsi="Century Gothic" w:cs="Century Gothic"/>
                <w:color w:val="020303"/>
              </w:rPr>
            </w:pPr>
          </w:p>
        </w:tc>
      </w:tr>
    </w:tbl>
    <w:p w14:paraId="4D637D00" w14:textId="77777777" w:rsidR="00DD4A49" w:rsidRDefault="00DD4A49">
      <w:pPr>
        <w:rPr>
          <w:vanish/>
        </w:rPr>
      </w:pPr>
    </w:p>
    <w:tbl>
      <w:tblPr>
        <w:tblStyle w:val="parentContainersectiontable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50"/>
        <w:gridCol w:w="8356"/>
      </w:tblGrid>
      <w:tr w:rsidR="00DD4A49" w14:paraId="474EFE89" w14:textId="77777777">
        <w:tc>
          <w:tcPr>
            <w:tcW w:w="2350" w:type="dxa"/>
            <w:tcMar>
              <w:top w:w="0" w:type="dxa"/>
              <w:left w:w="0" w:type="dxa"/>
              <w:bottom w:w="500" w:type="dxa"/>
              <w:right w:w="0" w:type="dxa"/>
            </w:tcMar>
          </w:tcPr>
          <w:p w14:paraId="7CBF4DA0" w14:textId="77777777" w:rsidR="00DD4A49" w:rsidRDefault="00255417">
            <w:pPr>
              <w:spacing w:line="20" w:lineRule="exact"/>
              <w:rPr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noProof/>
                <w:color w:val="020303"/>
                <w:sz w:val="20"/>
                <w:szCs w:val="20"/>
              </w:rPr>
              <w:drawing>
                <wp:anchor distT="0" distB="0" distL="114300" distR="114300" simplePos="0" relativeHeight="251664384" behindDoc="0" locked="0" layoutInCell="1" allowOverlap="1" wp14:anchorId="7A522216" wp14:editId="3BF2AE23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-50800</wp:posOffset>
                  </wp:positionV>
                  <wp:extent cx="1231265" cy="51435"/>
                  <wp:effectExtent l="0" t="0" r="0" b="0"/>
                  <wp:wrapNone/>
                  <wp:docPr id="100013" name="Picture 1000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Picture 10001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004" cy="51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680F5033" wp14:editId="2E84AC6A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-6350</wp:posOffset>
                      </wp:positionV>
                      <wp:extent cx="6798310" cy="6350"/>
                      <wp:effectExtent l="12700" t="6350" r="21590" b="25400"/>
                      <wp:wrapNone/>
                      <wp:docPr id="3" name="Line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798310" cy="63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576D7B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line id="Line 3" o:spid="_x0000_s1026" o:spt="20" style="position:absolute;left:0pt;margin-left:0pt;margin-top:-0.5pt;height:0.5pt;width:535.3pt;z-index:251665408;mso-width-relative:page;mso-height-relative:page;" filled="f" stroked="t" coordsize="21600,21600" o:gfxdata="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zf/Aj0wAAAAUBAAAPAAAAAAAAAAEAIAAAACIAAABk&#10;cnMvZG93bnJldi54bWxQSwECFAAUAAAACACHTuJADgUrvdIBAACiAwAADgAAAAAAAAABACAAAAAi&#10;AQAAZHJzL2Uyb0RvYy54bWxQSwUGAAAAAAYABgBZAQAAZgUAAAAA&#10;">
                      <v:fill on="f" focussize="0,0"/>
                      <v:stroke color="#576D7B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  <w:p w14:paraId="5211F127" w14:textId="77777777" w:rsidR="00DD4A49" w:rsidRDefault="00255417">
            <w:pPr>
              <w:pStyle w:val="documentsectiontitle"/>
              <w:pBdr>
                <w:right w:val="none" w:sz="0" w:space="17" w:color="auto"/>
              </w:pBdr>
              <w:ind w:right="340"/>
              <w:rPr>
                <w:rStyle w:val="parentContainersectiontableheading"/>
                <w:rFonts w:ascii="Century Gothic" w:eastAsia="Century Gothic" w:hAnsi="Century Gothic" w:cs="Century Gothic"/>
              </w:rPr>
            </w:pPr>
            <w:r>
              <w:rPr>
                <w:rStyle w:val="parentContainersectiontableheading"/>
                <w:rFonts w:ascii="Century Gothic" w:eastAsia="Century Gothic" w:hAnsi="Century Gothic" w:cs="Century Gothic"/>
              </w:rPr>
              <w:t>Skills</w:t>
            </w:r>
          </w:p>
          <w:p w14:paraId="155D52F1" w14:textId="77777777" w:rsidR="00DD4A49" w:rsidRDefault="00DD4A49">
            <w:pPr>
              <w:pStyle w:val="parentContainersectiontableheadingParagraph"/>
              <w:spacing w:line="280" w:lineRule="atLeast"/>
              <w:textAlignment w:val="auto"/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</w:p>
        </w:tc>
        <w:tc>
          <w:tcPr>
            <w:tcW w:w="8356" w:type="dxa"/>
            <w:tcMar>
              <w:top w:w="0" w:type="dxa"/>
              <w:left w:w="25" w:type="dxa"/>
              <w:bottom w:w="500" w:type="dxa"/>
              <w:right w:w="0" w:type="dxa"/>
            </w:tcMar>
          </w:tcPr>
          <w:tbl>
            <w:tblPr>
              <w:tblStyle w:val="documentskill"/>
              <w:tblW w:w="0" w:type="auto"/>
              <w:tblInd w:w="20" w:type="dxa"/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153"/>
              <w:gridCol w:w="4158"/>
            </w:tblGrid>
            <w:tr w:rsidR="00DD4A49" w14:paraId="2507BF1D" w14:textId="77777777">
              <w:tc>
                <w:tcPr>
                  <w:tcW w:w="4178" w:type="dxa"/>
                  <w:tcMar>
                    <w:top w:w="0" w:type="dxa"/>
                    <w:left w:w="0" w:type="dxa"/>
                    <w:bottom w:w="0" w:type="dxa"/>
                    <w:right w:w="200" w:type="dxa"/>
                  </w:tcMar>
                </w:tcPr>
                <w:p w14:paraId="38439F00" w14:textId="77777777" w:rsidR="00DD4A49" w:rsidRDefault="00255417">
                  <w:pPr>
                    <w:pStyle w:val="documentulli"/>
                    <w:numPr>
                      <w:ilvl w:val="0"/>
                      <w:numId w:val="3"/>
                    </w:numPr>
                    <w:spacing w:line="280" w:lineRule="atLeast"/>
                    <w:ind w:left="220" w:hanging="192"/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</w:rPr>
                  </w:pPr>
                  <w:proofErr w:type="spellStart"/>
                  <w:r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</w:rPr>
                    <w:t>Ms</w:t>
                  </w:r>
                  <w:proofErr w:type="spellEnd"/>
                  <w:r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</w:rPr>
                    <w:t xml:space="preserve"> office</w:t>
                  </w:r>
                </w:p>
                <w:p w14:paraId="1537865D" w14:textId="77777777" w:rsidR="00DD4A49" w:rsidRDefault="00255417">
                  <w:pPr>
                    <w:pStyle w:val="documentulli"/>
                    <w:numPr>
                      <w:ilvl w:val="0"/>
                      <w:numId w:val="3"/>
                    </w:numPr>
                    <w:spacing w:line="280" w:lineRule="atLeast"/>
                    <w:ind w:left="220" w:hanging="192"/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</w:rPr>
                  </w:pPr>
                  <w:r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</w:rPr>
                    <w:t>Social media</w:t>
                  </w:r>
                </w:p>
                <w:p w14:paraId="0E2A5C94" w14:textId="77777777" w:rsidR="00DD4A49" w:rsidRDefault="00255417">
                  <w:pPr>
                    <w:pStyle w:val="documentulli"/>
                    <w:numPr>
                      <w:ilvl w:val="0"/>
                      <w:numId w:val="4"/>
                    </w:numPr>
                    <w:spacing w:line="280" w:lineRule="atLeast"/>
                    <w:ind w:left="220" w:hanging="192"/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</w:rPr>
                  </w:pPr>
                  <w:r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</w:rPr>
                    <w:t>Professional summary</w:t>
                  </w:r>
                </w:p>
                <w:p w14:paraId="0A2E557D" w14:textId="77777777" w:rsidR="00DD4A49" w:rsidRDefault="00DD4A49">
                  <w:pPr>
                    <w:pStyle w:val="documentulli"/>
                    <w:spacing w:line="280" w:lineRule="atLeast"/>
                    <w:ind w:left="28"/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</w:rPr>
                  </w:pPr>
                </w:p>
                <w:p w14:paraId="2E9246F9" w14:textId="77777777" w:rsidR="00DD4A49" w:rsidRDefault="00DD4A49">
                  <w:pPr>
                    <w:pStyle w:val="documentskillpaddedline1Paragraph"/>
                    <w:spacing w:line="10" w:lineRule="exact"/>
                    <w:ind w:left="20"/>
                    <w:textAlignment w:val="auto"/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  <w:sz w:val="20"/>
                      <w:szCs w:val="20"/>
                    </w:rPr>
                  </w:pPr>
                </w:p>
              </w:tc>
              <w:tc>
                <w:tcPr>
                  <w:tcW w:w="4178" w:type="dxa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</w:tcPr>
                <w:p w14:paraId="3CB97887" w14:textId="77777777" w:rsidR="00DD4A49" w:rsidRDefault="009E4635" w:rsidP="009E4635">
                  <w:pPr>
                    <w:pStyle w:val="documentulli"/>
                    <w:numPr>
                      <w:ilvl w:val="0"/>
                      <w:numId w:val="6"/>
                    </w:numPr>
                    <w:spacing w:line="280" w:lineRule="atLeast"/>
                    <w:rPr>
                      <w:rStyle w:val="documentskillpaddedline1"/>
                      <w:rFonts w:ascii="Century Gothic" w:eastAsia="Century Gothic" w:hAnsi="Century Gothic" w:cs="Century Gothic"/>
                      <w:b/>
                      <w:color w:val="020303"/>
                    </w:rPr>
                  </w:pPr>
                  <w:r w:rsidRPr="009E4635">
                    <w:rPr>
                      <w:rStyle w:val="documentskillpaddedline1"/>
                      <w:rFonts w:ascii="Century Gothic" w:eastAsia="Century Gothic" w:hAnsi="Century Gothic" w:cs="Century Gothic"/>
                      <w:b/>
                      <w:color w:val="020303"/>
                    </w:rPr>
                    <w:t>Fluent in 3 Languages</w:t>
                  </w:r>
                </w:p>
                <w:p w14:paraId="3251A41E" w14:textId="1C512069" w:rsidR="009E4635" w:rsidRPr="009E4635" w:rsidRDefault="009E4635" w:rsidP="009E4635">
                  <w:pPr>
                    <w:pStyle w:val="documentulli"/>
                    <w:spacing w:line="280" w:lineRule="atLeast"/>
                    <w:ind w:left="720"/>
                    <w:rPr>
                      <w:rStyle w:val="documentskillpaddedline1"/>
                      <w:rFonts w:ascii="Century Gothic" w:eastAsia="Century Gothic" w:hAnsi="Century Gothic" w:cs="Century Gothic"/>
                      <w:b/>
                      <w:color w:val="020303"/>
                    </w:rPr>
                  </w:pPr>
                  <w:r>
                    <w:rPr>
                      <w:rStyle w:val="documentskillpaddedline1"/>
                      <w:rFonts w:ascii="Century Gothic" w:eastAsia="Century Gothic" w:hAnsi="Century Gothic" w:cs="Century Gothic"/>
                      <w:b/>
                      <w:color w:val="020303"/>
                    </w:rPr>
                    <w:t>(</w:t>
                  </w:r>
                  <w:proofErr w:type="spellStart"/>
                  <w:r>
                    <w:rPr>
                      <w:rStyle w:val="documentskillpaddedline1"/>
                      <w:rFonts w:ascii="Century Gothic" w:eastAsia="Century Gothic" w:hAnsi="Century Gothic" w:cs="Century Gothic"/>
                      <w:b/>
                      <w:color w:val="020303"/>
                    </w:rPr>
                    <w:t>English,Tamil</w:t>
                  </w:r>
                  <w:proofErr w:type="spellEnd"/>
                  <w:r>
                    <w:rPr>
                      <w:rStyle w:val="documentskillpaddedline1"/>
                      <w:rFonts w:ascii="Century Gothic" w:eastAsia="Century Gothic" w:hAnsi="Century Gothic" w:cs="Century Gothic"/>
                      <w:b/>
                      <w:color w:val="020303"/>
                    </w:rPr>
                    <w:t xml:space="preserve"> &amp; </w:t>
                  </w:r>
                  <w:r w:rsidR="00873BCE">
                    <w:rPr>
                      <w:rStyle w:val="documentskillpaddedline1"/>
                      <w:rFonts w:ascii="Century Gothic" w:eastAsia="Century Gothic" w:hAnsi="Century Gothic" w:cs="Century Gothic"/>
                      <w:b/>
                      <w:color w:val="020303"/>
                    </w:rPr>
                    <w:t>Sinhala</w:t>
                  </w:r>
                  <w:r>
                    <w:rPr>
                      <w:rStyle w:val="documentskillpaddedline1"/>
                      <w:rFonts w:ascii="Century Gothic" w:eastAsia="Century Gothic" w:hAnsi="Century Gothic" w:cs="Century Gothic"/>
                      <w:b/>
                      <w:color w:val="020303"/>
                    </w:rPr>
                    <w:t>)</w:t>
                  </w:r>
                </w:p>
                <w:p w14:paraId="0111DAE9" w14:textId="77777777" w:rsidR="00DD4A49" w:rsidRDefault="00DD4A49">
                  <w:pPr>
                    <w:pStyle w:val="documentskillpaddedline1Paragraph"/>
                    <w:spacing w:line="10" w:lineRule="exact"/>
                    <w:ind w:left="20"/>
                    <w:textAlignment w:val="auto"/>
                    <w:rPr>
                      <w:rStyle w:val="documentskillpaddedline1"/>
                      <w:rFonts w:ascii="Century Gothic" w:eastAsia="Century Gothic" w:hAnsi="Century Gothic" w:cs="Century Gothic"/>
                      <w:color w:val="020303"/>
                      <w:sz w:val="20"/>
                      <w:szCs w:val="20"/>
                    </w:rPr>
                  </w:pPr>
                </w:p>
              </w:tc>
            </w:tr>
          </w:tbl>
          <w:p w14:paraId="353B844B" w14:textId="77777777" w:rsidR="00DD4A49" w:rsidRDefault="00255417">
            <w:pPr>
              <w:spacing w:line="20" w:lineRule="auto"/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>
              <w:rPr>
                <w:color w:val="FFFFFF"/>
                <w:sz w:val="2"/>
              </w:rPr>
              <w:t>..</w:t>
            </w:r>
          </w:p>
        </w:tc>
      </w:tr>
    </w:tbl>
    <w:p w14:paraId="3C87A254" w14:textId="77777777" w:rsidR="00DD4A49" w:rsidRDefault="00DD4A49">
      <w:pPr>
        <w:rPr>
          <w:vanish/>
        </w:rPr>
      </w:pPr>
    </w:p>
    <w:tbl>
      <w:tblPr>
        <w:tblStyle w:val="parentContainersectiontable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40"/>
        <w:gridCol w:w="8366"/>
      </w:tblGrid>
      <w:tr w:rsidR="00DD4A49" w14:paraId="4F43542C" w14:textId="77777777" w:rsidTr="002F3522">
        <w:trPr>
          <w:trHeight w:val="3686"/>
        </w:trPr>
        <w:tc>
          <w:tcPr>
            <w:tcW w:w="2340" w:type="dxa"/>
            <w:tcMar>
              <w:top w:w="0" w:type="dxa"/>
              <w:left w:w="0" w:type="dxa"/>
              <w:bottom w:w="500" w:type="dxa"/>
              <w:right w:w="0" w:type="dxa"/>
            </w:tcMar>
          </w:tcPr>
          <w:p w14:paraId="3A6B3680" w14:textId="77777777" w:rsidR="00DD4A49" w:rsidRDefault="00255417">
            <w:pPr>
              <w:spacing w:line="20" w:lineRule="exact"/>
              <w:rPr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noProof/>
                <w:color w:val="020303"/>
                <w:sz w:val="20"/>
                <w:szCs w:val="20"/>
              </w:rPr>
              <w:drawing>
                <wp:anchor distT="0" distB="0" distL="114300" distR="114300" simplePos="0" relativeHeight="251666432" behindDoc="0" locked="0" layoutInCell="1" allowOverlap="1" wp14:anchorId="32D729F6" wp14:editId="037198D7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-50800</wp:posOffset>
                  </wp:positionV>
                  <wp:extent cx="1231265" cy="51435"/>
                  <wp:effectExtent l="0" t="0" r="0" b="0"/>
                  <wp:wrapNone/>
                  <wp:docPr id="100015" name="Picture 1000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Picture 10001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004" cy="51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80114BF" wp14:editId="1C85B669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-6350</wp:posOffset>
                      </wp:positionV>
                      <wp:extent cx="6798310" cy="6350"/>
                      <wp:effectExtent l="12700" t="6350" r="21590" b="25400"/>
                      <wp:wrapNone/>
                      <wp:docPr id="2" name="Lin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798310" cy="63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576D7B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line id="Line 4" o:spid="_x0000_s1026" o:spt="20" style="position:absolute;left:0pt;margin-left:0pt;margin-top:-0.5pt;height:0.5pt;width:535.3pt;z-index:251667456;mso-width-relative:page;mso-height-relative:page;" filled="f" stroked="t" coordsize="21600,21600" o:gfxdata="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zf/Aj0wAAAAUBAAAPAAAAAAAAAAEAIAAAACIAAABk&#10;cnMvZG93bnJldi54bWxQSwECFAAUAAAACACHTuJA28GQQ9IBAACiAwAADgAAAAAAAAABACAAAAAi&#10;AQAAZHJzL2Uyb0RvYy54bWxQSwUGAAAAAAYABgBZAQAAZgUAAAAA&#10;">
                      <v:fill on="f" focussize="0,0"/>
                      <v:stroke color="#576D7B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  <w:p w14:paraId="3E169901" w14:textId="77777777" w:rsidR="00DD4A49" w:rsidRDefault="00255417">
            <w:pPr>
              <w:pStyle w:val="documentsectiontitle"/>
              <w:pBdr>
                <w:right w:val="none" w:sz="0" w:space="17" w:color="auto"/>
              </w:pBdr>
              <w:ind w:right="340"/>
              <w:rPr>
                <w:rStyle w:val="parentContainersectiontableheading"/>
                <w:rFonts w:ascii="Century Gothic" w:eastAsia="Century Gothic" w:hAnsi="Century Gothic" w:cs="Century Gothic"/>
              </w:rPr>
            </w:pPr>
            <w:r>
              <w:rPr>
                <w:rStyle w:val="parentContainersectiontableheading"/>
                <w:rFonts w:ascii="Century Gothic" w:eastAsia="Century Gothic" w:hAnsi="Century Gothic" w:cs="Century Gothic"/>
              </w:rPr>
              <w:t>Education</w:t>
            </w:r>
          </w:p>
          <w:p w14:paraId="03F8804D" w14:textId="77777777" w:rsidR="00DD4A49" w:rsidRDefault="00DD4A49">
            <w:pPr>
              <w:pStyle w:val="parentContainersectiontableheadingParagraph"/>
              <w:spacing w:line="280" w:lineRule="atLeast"/>
              <w:textAlignment w:val="auto"/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</w:p>
        </w:tc>
        <w:tc>
          <w:tcPr>
            <w:tcW w:w="8366" w:type="dxa"/>
            <w:tcMar>
              <w:top w:w="0" w:type="dxa"/>
              <w:left w:w="25" w:type="dxa"/>
              <w:bottom w:w="500" w:type="dxa"/>
              <w:right w:w="0" w:type="dxa"/>
            </w:tcMar>
          </w:tcPr>
          <w:p w14:paraId="6F5EC1A4" w14:textId="77777777" w:rsidR="00DD4A49" w:rsidRDefault="00255417">
            <w:pPr>
              <w:pStyle w:val="documenteducationparagraphspacing"/>
              <w:spacing w:before="80" w:line="100" w:lineRule="exact"/>
              <w:ind w:left="20"/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</w:rPr>
            </w:pPr>
            <w:r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</w:rPr>
              <w:t> </w:t>
            </w:r>
          </w:p>
          <w:p w14:paraId="2137AF36" w14:textId="77777777" w:rsidR="00DD4A49" w:rsidRPr="009E4635" w:rsidRDefault="00255417" w:rsidP="009E4635">
            <w:pPr>
              <w:pStyle w:val="documenteducationparagraphspacing"/>
              <w:numPr>
                <w:ilvl w:val="0"/>
                <w:numId w:val="9"/>
              </w:numPr>
              <w:rPr>
                <w:rFonts w:ascii="Century Gothic" w:eastAsia="Century Gothic" w:hAnsi="Century Gothic" w:cs="Century Gothic"/>
                <w:color w:val="020303"/>
              </w:rPr>
            </w:pPr>
            <w:r w:rsidRPr="009E4635">
              <w:rPr>
                <w:rFonts w:cstheme="minorHAnsi"/>
                <w:color w:val="000000" w:themeColor="text1"/>
              </w:rPr>
              <w:t>G.C.E ORDINARY  LEVEL 2011</w:t>
            </w:r>
            <w:r w:rsidR="00AC55CC">
              <w:rPr>
                <w:rFonts w:cstheme="minorHAnsi"/>
                <w:color w:val="000000" w:themeColor="text1"/>
              </w:rPr>
              <w:t xml:space="preserve"> ( GOOD SHEPHERD – KOTAHENA )</w:t>
            </w:r>
          </w:p>
          <w:p w14:paraId="70495D0B" w14:textId="77777777" w:rsidR="00DD4A49" w:rsidRDefault="006179C0">
            <w:pPr>
              <w:pStyle w:val="div"/>
              <w:spacing w:line="280" w:lineRule="atLeast"/>
              <w:ind w:left="20"/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>
              <w:rPr>
                <w:rStyle w:val="span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 xml:space="preserve">            </w:t>
            </w:r>
            <w:r w:rsidRPr="006179C0">
              <w:rPr>
                <w:rStyle w:val="span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 xml:space="preserve">English, </w:t>
            </w:r>
            <w:proofErr w:type="spellStart"/>
            <w:r w:rsidRPr="006179C0">
              <w:rPr>
                <w:rStyle w:val="span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>Religion,History</w:t>
            </w:r>
            <w:proofErr w:type="spellEnd"/>
            <w:r w:rsidRPr="006179C0">
              <w:rPr>
                <w:rStyle w:val="span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 xml:space="preserve"> ,Science , </w:t>
            </w:r>
            <w:proofErr w:type="spellStart"/>
            <w:r w:rsidRPr="006179C0">
              <w:rPr>
                <w:rStyle w:val="span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>Maths,</w:t>
            </w:r>
            <w:r w:rsidRPr="006179C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Commerce</w:t>
            </w:r>
            <w:proofErr w:type="spellEnd"/>
            <w:r w:rsidRPr="006179C0">
              <w:rPr>
                <w:rFonts w:ascii="Calibri" w:hAnsi="Calibri" w:cs="Calibri"/>
                <w:color w:val="000000" w:themeColor="text1"/>
              </w:rPr>
              <w:t>,</w:t>
            </w:r>
            <w:r w:rsidRPr="006179C0">
              <w:rPr>
                <w:rFonts w:cstheme="minorHAnsi"/>
                <w:color w:val="000000" w:themeColor="text1"/>
              </w:rPr>
              <w:t xml:space="preserve"> </w:t>
            </w:r>
            <w:r w:rsidRPr="006179C0">
              <w:rPr>
                <w:rFonts w:ascii="Calibri" w:hAnsi="Calibri" w:cs="Calibri"/>
                <w:color w:val="000000" w:themeColor="text1"/>
                <w:sz w:val="20"/>
                <w:szCs w:val="20"/>
              </w:rPr>
              <w:t>English Lit, ICT</w:t>
            </w:r>
          </w:p>
          <w:p w14:paraId="49835233" w14:textId="77777777" w:rsidR="00DD4A49" w:rsidRDefault="00255417">
            <w:pPr>
              <w:pStyle w:val="documenteducationparagraphspacing"/>
              <w:ind w:left="20"/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</w:rPr>
            </w:pPr>
            <w:r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</w:rPr>
              <w:t> </w:t>
            </w:r>
          </w:p>
          <w:p w14:paraId="4DF55B3F" w14:textId="77777777" w:rsidR="00DD4A49" w:rsidRPr="009E4635" w:rsidRDefault="00255417" w:rsidP="009E4635">
            <w:pPr>
              <w:pStyle w:val="ListParagraph"/>
              <w:numPr>
                <w:ilvl w:val="0"/>
                <w:numId w:val="9"/>
              </w:numPr>
              <w:spacing w:line="280" w:lineRule="atLeast"/>
              <w:textAlignment w:val="auto"/>
              <w:rPr>
                <w:rStyle w:val="span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 w:rsidRPr="009E4635">
              <w:rPr>
                <w:rFonts w:cstheme="minorHAnsi"/>
                <w:color w:val="000000" w:themeColor="text1"/>
              </w:rPr>
              <w:t xml:space="preserve">Completed Teacher Training at </w:t>
            </w:r>
            <w:proofErr w:type="spellStart"/>
            <w:r w:rsidRPr="009E4635">
              <w:rPr>
                <w:rFonts w:cstheme="minorHAnsi"/>
                <w:color w:val="000000" w:themeColor="text1"/>
              </w:rPr>
              <w:t>Winspire</w:t>
            </w:r>
            <w:proofErr w:type="spellEnd"/>
            <w:r w:rsidRPr="009E4635">
              <w:rPr>
                <w:rFonts w:cstheme="minorHAnsi"/>
                <w:color w:val="000000" w:themeColor="text1"/>
              </w:rPr>
              <w:t xml:space="preserve"> International Education </w:t>
            </w:r>
          </w:p>
          <w:p w14:paraId="58BA6F3B" w14:textId="77777777" w:rsidR="00DD4A49" w:rsidRDefault="00DD4A49">
            <w:pPr>
              <w:pStyle w:val="documenteducationparagraphspacing"/>
              <w:ind w:left="20"/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</w:rPr>
            </w:pPr>
          </w:p>
          <w:p w14:paraId="034A0121" w14:textId="77777777" w:rsidR="00DD4A49" w:rsidRPr="009E4635" w:rsidRDefault="00255417" w:rsidP="009E4635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</w:rPr>
            </w:pPr>
            <w:r w:rsidRPr="009E4635">
              <w:rPr>
                <w:rFonts w:cstheme="minorHAnsi"/>
                <w:color w:val="000000" w:themeColor="text1"/>
              </w:rPr>
              <w:t xml:space="preserve">Completed Dip. In Teacher Training </w:t>
            </w:r>
          </w:p>
          <w:p w14:paraId="491A0888" w14:textId="77777777" w:rsidR="00DD4A49" w:rsidRDefault="00255417">
            <w:pPr>
              <w:pStyle w:val="documenteducationparagraphspacing"/>
              <w:ind w:left="20"/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</w:rPr>
            </w:pPr>
            <w:r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</w:rPr>
              <w:t> </w:t>
            </w:r>
          </w:p>
          <w:p w14:paraId="06C6366F" w14:textId="77777777" w:rsidR="002F3522" w:rsidRPr="002F3522" w:rsidRDefault="00255417" w:rsidP="002F3522">
            <w:pPr>
              <w:pStyle w:val="ListParagraph"/>
              <w:numPr>
                <w:ilvl w:val="0"/>
                <w:numId w:val="7"/>
              </w:numPr>
              <w:rPr>
                <w:rFonts w:cstheme="minorHAnsi"/>
                <w:color w:val="000000" w:themeColor="text1"/>
              </w:rPr>
            </w:pPr>
            <w:r w:rsidRPr="009E4635">
              <w:rPr>
                <w:rFonts w:cstheme="minorHAnsi"/>
                <w:color w:val="000000" w:themeColor="text1"/>
              </w:rPr>
              <w:t xml:space="preserve">Currently ongoing with a Dip. In IT at </w:t>
            </w:r>
            <w:proofErr w:type="spellStart"/>
            <w:r w:rsidRPr="009E4635">
              <w:rPr>
                <w:rFonts w:cstheme="minorHAnsi"/>
                <w:color w:val="000000" w:themeColor="text1"/>
              </w:rPr>
              <w:t>Esoft</w:t>
            </w:r>
            <w:proofErr w:type="spellEnd"/>
            <w:r w:rsidRPr="009E4635">
              <w:rPr>
                <w:rFonts w:cstheme="minorHAnsi"/>
                <w:color w:val="000000" w:themeColor="text1"/>
              </w:rPr>
              <w:t xml:space="preserve"> Campus</w:t>
            </w:r>
          </w:p>
          <w:p w14:paraId="7D22EF73" w14:textId="77777777" w:rsidR="00DD4A49" w:rsidRDefault="00DD4A49">
            <w:pPr>
              <w:pStyle w:val="ListParagraph"/>
              <w:rPr>
                <w:rFonts w:cstheme="minorHAnsi"/>
                <w:color w:val="000000" w:themeColor="text1"/>
              </w:rPr>
            </w:pPr>
          </w:p>
          <w:p w14:paraId="404918A5" w14:textId="77777777" w:rsidR="00DD4A49" w:rsidRPr="006179C0" w:rsidRDefault="00DD4A49" w:rsidP="006179C0">
            <w:pPr>
              <w:spacing w:line="280" w:lineRule="atLeast"/>
              <w:textAlignment w:val="auto"/>
              <w:rPr>
                <w:rStyle w:val="span"/>
                <w:rFonts w:ascii="Century Gothic" w:eastAsia="Century Gothic" w:hAnsi="Century Gothic" w:cs="Century Gothic"/>
                <w:b/>
                <w:bCs/>
                <w:color w:val="020303"/>
                <w:sz w:val="20"/>
                <w:szCs w:val="20"/>
              </w:rPr>
            </w:pPr>
          </w:p>
        </w:tc>
      </w:tr>
    </w:tbl>
    <w:p w14:paraId="6500FAD7" w14:textId="77777777" w:rsidR="00DD4A49" w:rsidRDefault="00DD4A49">
      <w:pPr>
        <w:rPr>
          <w:vanish/>
        </w:rPr>
      </w:pPr>
    </w:p>
    <w:tbl>
      <w:tblPr>
        <w:tblStyle w:val="parentContainersectiontable"/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50"/>
        <w:gridCol w:w="8356"/>
      </w:tblGrid>
      <w:tr w:rsidR="00DD4A49" w14:paraId="2EF40014" w14:textId="77777777" w:rsidTr="006179C0">
        <w:trPr>
          <w:trHeight w:val="995"/>
        </w:trPr>
        <w:tc>
          <w:tcPr>
            <w:tcW w:w="2350" w:type="dxa"/>
            <w:tcMar>
              <w:top w:w="0" w:type="dxa"/>
              <w:left w:w="0" w:type="dxa"/>
              <w:bottom w:w="500" w:type="dxa"/>
              <w:right w:w="0" w:type="dxa"/>
            </w:tcMar>
          </w:tcPr>
          <w:p w14:paraId="71A408A8" w14:textId="77777777" w:rsidR="00DD4A49" w:rsidRDefault="00255417">
            <w:pPr>
              <w:spacing w:line="20" w:lineRule="exact"/>
              <w:rPr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>
              <w:rPr>
                <w:rFonts w:ascii="Century Gothic" w:eastAsia="Century Gothic" w:hAnsi="Century Gothic" w:cs="Century Gothic"/>
                <w:noProof/>
                <w:color w:val="020303"/>
                <w:sz w:val="20"/>
                <w:szCs w:val="20"/>
              </w:rPr>
              <w:lastRenderedPageBreak/>
              <w:drawing>
                <wp:anchor distT="0" distB="0" distL="114300" distR="114300" simplePos="0" relativeHeight="251668480" behindDoc="0" locked="0" layoutInCell="1" allowOverlap="1" wp14:anchorId="50B39783" wp14:editId="14C84D5E">
                  <wp:simplePos x="0" y="0"/>
                  <wp:positionH relativeFrom="column">
                    <wp:posOffset>-12700</wp:posOffset>
                  </wp:positionH>
                  <wp:positionV relativeFrom="paragraph">
                    <wp:posOffset>-50800</wp:posOffset>
                  </wp:positionV>
                  <wp:extent cx="1231265" cy="51435"/>
                  <wp:effectExtent l="0" t="0" r="0" b="0"/>
                  <wp:wrapNone/>
                  <wp:docPr id="100017" name="Picture 1000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Picture 10001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004" cy="51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 xml:space="preserve"> </w: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634CBB48" wp14:editId="11B99279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-6350</wp:posOffset>
                      </wp:positionV>
                      <wp:extent cx="6798310" cy="6350"/>
                      <wp:effectExtent l="12700" t="6350" r="21590" b="25400"/>
                      <wp:wrapNone/>
                      <wp:docPr id="1" name="Lin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798310" cy="635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576D7B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 xmlns:wpsCustomData="http://www.wps.cn/officeDocument/2013/wpsCustomData">
                  <w:pict>
                    <v:line id="Line 5" o:spid="_x0000_s1026" o:spt="20" style="position:absolute;left:0pt;margin-left:0pt;margin-top:-0.5pt;height:0.5pt;width:535.3pt;z-index:251669504;mso-width-relative:page;mso-height-relative:page;" filled="f" stroked="t" coordsize="21600,21600" o:gfxdata="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zf/Aj0wAAAAUBAAAPAAAAAAAAAAEAIAAAACIAAABk&#10;cnMvZG93bnJldi54bWxQSwECFAAUAAAACACHTuJACdYRKtIBAACiAwAADgAAAAAAAAABACAAAAAi&#10;AQAAZHJzL2Uyb0RvYy54bWxQSwUGAAAAAAYABgBZAQAAZgUAAAAA&#10;">
                      <v:fill on="f" focussize="0,0"/>
                      <v:stroke color="#576D7B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  <w:p w14:paraId="3CED0D37" w14:textId="77777777" w:rsidR="00DD4A49" w:rsidRDefault="00255417">
            <w:pPr>
              <w:pStyle w:val="documentsectiontitle"/>
              <w:pBdr>
                <w:right w:val="none" w:sz="0" w:space="17" w:color="auto"/>
              </w:pBdr>
              <w:ind w:right="340"/>
              <w:rPr>
                <w:rStyle w:val="parentContainersectiontableheading"/>
                <w:rFonts w:ascii="Century Gothic" w:eastAsia="Century Gothic" w:hAnsi="Century Gothic" w:cs="Century Gothic"/>
              </w:rPr>
            </w:pPr>
            <w:r>
              <w:rPr>
                <w:rStyle w:val="parentContainersectiontableheading"/>
                <w:rFonts w:ascii="Century Gothic" w:eastAsia="Century Gothic" w:hAnsi="Century Gothic" w:cs="Century Gothic"/>
              </w:rPr>
              <w:t>Interests</w:t>
            </w:r>
          </w:p>
          <w:p w14:paraId="6D20DE4E" w14:textId="77777777" w:rsidR="00DD4A49" w:rsidRDefault="00DD4A49">
            <w:pPr>
              <w:pStyle w:val="parentContainersectiontableheadingParagraph"/>
              <w:spacing w:line="280" w:lineRule="atLeast"/>
              <w:textAlignment w:val="auto"/>
              <w:rPr>
                <w:rStyle w:val="parentContainersectiontableheading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</w:p>
        </w:tc>
        <w:tc>
          <w:tcPr>
            <w:tcW w:w="8356" w:type="dxa"/>
            <w:tcMar>
              <w:top w:w="0" w:type="dxa"/>
              <w:left w:w="25" w:type="dxa"/>
              <w:bottom w:w="500" w:type="dxa"/>
              <w:right w:w="0" w:type="dxa"/>
            </w:tcMar>
          </w:tcPr>
          <w:p w14:paraId="20FD42AF" w14:textId="77777777" w:rsidR="00DD4A49" w:rsidRDefault="00255417">
            <w:pPr>
              <w:pStyle w:val="documentsinglecolumn"/>
              <w:spacing w:before="80" w:line="280" w:lineRule="atLeast"/>
              <w:ind w:left="20"/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</w:pPr>
            <w:r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 xml:space="preserve">My interests include work-out and keeping fit, researching new computer skills and involve in the Church activities </w:t>
            </w:r>
            <w:r w:rsidR="006179C0">
              <w:rPr>
                <w:rStyle w:val="parentContainersectiontablesectionbody"/>
                <w:rFonts w:ascii="Century Gothic" w:eastAsia="Century Gothic" w:hAnsi="Century Gothic" w:cs="Century Gothic"/>
                <w:color w:val="020303"/>
                <w:sz w:val="20"/>
                <w:szCs w:val="20"/>
              </w:rPr>
              <w:t>and</w:t>
            </w:r>
            <w:r>
              <w:rPr>
                <w:rStyle w:val="parentContainersectiontablesectionbody"/>
                <w:rFonts w:ascii="Century Gothic" w:eastAsia="Century Gothic" w:hAnsi="Century Gothic"/>
                <w:color w:val="020303"/>
                <w:sz w:val="20"/>
                <w:szCs w:val="20"/>
              </w:rPr>
              <w:t xml:space="preserve"> sports</w:t>
            </w:r>
          </w:p>
        </w:tc>
      </w:tr>
    </w:tbl>
    <w:p w14:paraId="61B3C433" w14:textId="77777777" w:rsidR="00DD4A49" w:rsidRDefault="00DD4A49">
      <w:pPr>
        <w:rPr>
          <w:rFonts w:ascii="Century Gothic" w:eastAsia="Century Gothic" w:hAnsi="Century Gothic" w:cs="Century Gothic"/>
          <w:color w:val="020303"/>
          <w:sz w:val="20"/>
          <w:szCs w:val="20"/>
        </w:rPr>
      </w:pPr>
    </w:p>
    <w:p w14:paraId="487AB690" w14:textId="77777777" w:rsidR="002F3522" w:rsidRDefault="002F3522">
      <w:pPr>
        <w:rPr>
          <w:rFonts w:ascii="Century Gothic" w:eastAsia="Century Gothic" w:hAnsi="Century Gothic" w:cs="Century Gothic"/>
          <w:color w:val="020303"/>
          <w:sz w:val="20"/>
          <w:szCs w:val="20"/>
        </w:rPr>
      </w:pPr>
    </w:p>
    <w:p w14:paraId="26BA8A94" w14:textId="77777777" w:rsidR="002F3522" w:rsidRDefault="002F3522">
      <w:pPr>
        <w:rPr>
          <w:rFonts w:ascii="Century Gothic" w:eastAsia="Century Gothic" w:hAnsi="Century Gothic" w:cs="Century Gothic"/>
          <w:color w:val="020303"/>
          <w:sz w:val="20"/>
          <w:szCs w:val="20"/>
        </w:rPr>
      </w:pPr>
    </w:p>
    <w:p w14:paraId="5D63288E" w14:textId="77777777" w:rsidR="002F3522" w:rsidRDefault="002F3522">
      <w:pPr>
        <w:rPr>
          <w:rFonts w:ascii="Century Gothic" w:eastAsia="Century Gothic" w:hAnsi="Century Gothic" w:cs="Century Gothic"/>
          <w:b/>
          <w:color w:val="020303"/>
          <w:szCs w:val="20"/>
        </w:rPr>
      </w:pPr>
      <w:r>
        <w:rPr>
          <w:rFonts w:ascii="Century Gothic" w:eastAsia="Century Gothic" w:hAnsi="Century Gothic" w:cs="Century Gothic"/>
          <w:b/>
          <w:color w:val="020303"/>
          <w:szCs w:val="20"/>
        </w:rPr>
        <w:t>NON-RELATED REFREES</w:t>
      </w:r>
    </w:p>
    <w:p w14:paraId="4017B2CB" w14:textId="77777777" w:rsidR="002F3522" w:rsidRDefault="002F3522">
      <w:pPr>
        <w:rPr>
          <w:rFonts w:ascii="Century Gothic" w:eastAsia="Century Gothic" w:hAnsi="Century Gothic" w:cs="Century Gothic"/>
          <w:b/>
          <w:color w:val="020303"/>
          <w:szCs w:val="20"/>
        </w:rPr>
      </w:pPr>
    </w:p>
    <w:p w14:paraId="6832DC1A" w14:textId="77777777" w:rsidR="002F3522" w:rsidRDefault="002F3522" w:rsidP="002F3522">
      <w:pPr>
        <w:pStyle w:val="ListParagraph"/>
        <w:numPr>
          <w:ilvl w:val="0"/>
          <w:numId w:val="10"/>
        </w:numPr>
        <w:rPr>
          <w:rFonts w:ascii="Century Gothic" w:eastAsia="Century Gothic" w:hAnsi="Century Gothic" w:cs="Century Gothic"/>
          <w:color w:val="020303"/>
          <w:szCs w:val="20"/>
        </w:rPr>
      </w:pPr>
      <w:r>
        <w:rPr>
          <w:rFonts w:ascii="Century Gothic" w:eastAsia="Century Gothic" w:hAnsi="Century Gothic" w:cs="Century Gothic"/>
          <w:color w:val="020303"/>
          <w:szCs w:val="20"/>
        </w:rPr>
        <w:t>P.JOEL                0764480259</w:t>
      </w:r>
    </w:p>
    <w:p w14:paraId="0232C0CB" w14:textId="77777777" w:rsid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  <w:r>
        <w:rPr>
          <w:rFonts w:ascii="Century Gothic" w:eastAsia="Century Gothic" w:hAnsi="Century Gothic" w:cs="Century Gothic"/>
          <w:color w:val="020303"/>
          <w:szCs w:val="20"/>
        </w:rPr>
        <w:t>SALES EXECUTIVE – UNITED MOTORS</w:t>
      </w:r>
    </w:p>
    <w:p w14:paraId="701ADC12" w14:textId="77777777" w:rsidR="002F3522" w:rsidRDefault="002F3522" w:rsidP="002F3522">
      <w:pPr>
        <w:rPr>
          <w:rFonts w:ascii="Century Gothic" w:eastAsia="Century Gothic" w:hAnsi="Century Gothic" w:cs="Century Gothic"/>
          <w:color w:val="020303"/>
          <w:szCs w:val="20"/>
        </w:rPr>
      </w:pPr>
    </w:p>
    <w:p w14:paraId="5179A4D0" w14:textId="77777777" w:rsidR="002F3522" w:rsidRDefault="002F3522" w:rsidP="002F3522">
      <w:pPr>
        <w:rPr>
          <w:rFonts w:ascii="Century Gothic" w:eastAsia="Century Gothic" w:hAnsi="Century Gothic" w:cs="Century Gothic"/>
          <w:color w:val="020303"/>
          <w:szCs w:val="20"/>
        </w:rPr>
      </w:pPr>
    </w:p>
    <w:p w14:paraId="42B49D26" w14:textId="77777777" w:rsidR="002F3522" w:rsidRDefault="002F3522" w:rsidP="002F3522">
      <w:pPr>
        <w:pStyle w:val="ListParagraph"/>
        <w:numPr>
          <w:ilvl w:val="0"/>
          <w:numId w:val="10"/>
        </w:numPr>
        <w:rPr>
          <w:rFonts w:ascii="Century Gothic" w:eastAsia="Century Gothic" w:hAnsi="Century Gothic" w:cs="Century Gothic"/>
          <w:color w:val="020303"/>
          <w:szCs w:val="20"/>
        </w:rPr>
      </w:pPr>
      <w:r>
        <w:rPr>
          <w:rFonts w:ascii="Century Gothic" w:eastAsia="Century Gothic" w:hAnsi="Century Gothic" w:cs="Century Gothic"/>
          <w:color w:val="020303"/>
          <w:szCs w:val="20"/>
        </w:rPr>
        <w:t>M.VIVEK              0719417643</w:t>
      </w:r>
    </w:p>
    <w:p w14:paraId="25FD8FA0" w14:textId="77777777" w:rsid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  <w:r>
        <w:rPr>
          <w:rFonts w:ascii="Century Gothic" w:eastAsia="Century Gothic" w:hAnsi="Century Gothic" w:cs="Century Gothic"/>
          <w:color w:val="020303"/>
          <w:szCs w:val="20"/>
        </w:rPr>
        <w:t>PRINCIPAL – PAALAM INTERNATIONAL SCHOOL</w:t>
      </w:r>
    </w:p>
    <w:p w14:paraId="0B7BB848" w14:textId="77777777" w:rsid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</w:p>
    <w:p w14:paraId="24595CC1" w14:textId="77777777" w:rsid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</w:p>
    <w:p w14:paraId="13480D3E" w14:textId="77777777" w:rsid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</w:p>
    <w:p w14:paraId="4E30AEAE" w14:textId="77777777" w:rsid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</w:p>
    <w:p w14:paraId="3CAA3B07" w14:textId="77777777" w:rsid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</w:p>
    <w:p w14:paraId="69A75202" w14:textId="77777777" w:rsid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</w:p>
    <w:p w14:paraId="53020818" w14:textId="77777777" w:rsid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</w:p>
    <w:p w14:paraId="0FFD53BE" w14:textId="77777777" w:rsidR="002F3522" w:rsidRPr="002F3522" w:rsidRDefault="002F3522" w:rsidP="002F3522">
      <w:pPr>
        <w:pStyle w:val="ListParagraph"/>
        <w:rPr>
          <w:rFonts w:ascii="Century Gothic" w:eastAsia="Century Gothic" w:hAnsi="Century Gothic" w:cs="Century Gothic"/>
          <w:color w:val="020303"/>
          <w:szCs w:val="20"/>
        </w:rPr>
      </w:pPr>
    </w:p>
    <w:sectPr w:rsidR="002F3522" w:rsidRPr="002F3522">
      <w:pgSz w:w="11906" w:h="16838"/>
      <w:pgMar w:top="400" w:right="600" w:bottom="600" w:left="6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9877E63" w14:textId="77777777" w:rsidR="00467733" w:rsidRDefault="00467733">
      <w:pPr>
        <w:spacing w:line="240" w:lineRule="auto"/>
      </w:pPr>
      <w:r>
        <w:separator/>
      </w:r>
    </w:p>
  </w:endnote>
  <w:endnote w:type="continuationSeparator" w:id="0">
    <w:p w14:paraId="79762525" w14:textId="77777777" w:rsidR="00467733" w:rsidRDefault="0046773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" w:fontKey="{E0E12CB8-7C64-4AC2-9003-2B91D236210D}"/>
    <w:embedBold r:id="rId2" w:fontKey="{FA9F0313-B247-4DE9-9099-864CDAACB1AC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10535067-459C-4EFE-A1F0-CC692730AE44}"/>
    <w:embedBold r:id="rId4" w:fontKey="{397E0589-B87E-485C-9F68-BC22A34B8581}"/>
  </w:font>
  <w:font w:name="Adobe Garamond Pro Bold">
    <w:altName w:val="Times New Roman"/>
    <w:charset w:val="00"/>
    <w:family w:val="roman"/>
    <w:pitch w:val="default"/>
    <w:sig w:usb0="00000001" w:usb1="00000001" w:usb2="00000000" w:usb3="00000000" w:csb0="20000093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101B88" w14:textId="77777777" w:rsidR="00467733" w:rsidRDefault="00467733">
      <w:pPr>
        <w:spacing w:line="240" w:lineRule="auto"/>
      </w:pPr>
      <w:r>
        <w:separator/>
      </w:r>
    </w:p>
  </w:footnote>
  <w:footnote w:type="continuationSeparator" w:id="0">
    <w:p w14:paraId="710629FD" w14:textId="77777777" w:rsidR="00467733" w:rsidRDefault="0046773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  <w:position w:val="2"/>
        <w:sz w:val="16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  <w:position w:val="2"/>
        <w:sz w:val="16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</w:rPr>
    </w:lvl>
  </w:abstractNum>
  <w:abstractNum w:abstractNumId="2" w15:restartNumberingAfterBreak="0">
    <w:nsid w:val="00000003"/>
    <w:multiLevelType w:val="multilevel"/>
    <w:tmpl w:val="00000003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/>
        <w:position w:val="2"/>
        <w:sz w:val="16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/>
      </w:rPr>
    </w:lvl>
  </w:abstractNum>
  <w:abstractNum w:abstractNumId="3" w15:restartNumberingAfterBreak="0">
    <w:nsid w:val="147E6BF7"/>
    <w:multiLevelType w:val="multilevel"/>
    <w:tmpl w:val="147E6BF7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03A0B74"/>
    <w:multiLevelType w:val="hybridMultilevel"/>
    <w:tmpl w:val="F80A59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6449E8"/>
    <w:multiLevelType w:val="multilevel"/>
    <w:tmpl w:val="336449E8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E395444"/>
    <w:multiLevelType w:val="hybridMultilevel"/>
    <w:tmpl w:val="E152A174"/>
    <w:lvl w:ilvl="0" w:tplc="0409000D">
      <w:start w:val="1"/>
      <w:numFmt w:val="bullet"/>
      <w:lvlText w:val=""/>
      <w:lvlJc w:val="left"/>
      <w:pPr>
        <w:ind w:left="7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00" w:hanging="360"/>
      </w:pPr>
      <w:rPr>
        <w:rFonts w:ascii="Wingdings" w:hAnsi="Wingdings" w:hint="default"/>
      </w:rPr>
    </w:lvl>
  </w:abstractNum>
  <w:abstractNum w:abstractNumId="7" w15:restartNumberingAfterBreak="0">
    <w:nsid w:val="431126D9"/>
    <w:multiLevelType w:val="hybridMultilevel"/>
    <w:tmpl w:val="A3CAE3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DF4251D"/>
    <w:multiLevelType w:val="hybridMultilevel"/>
    <w:tmpl w:val="8D1AABC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4059F3"/>
    <w:multiLevelType w:val="hybridMultilevel"/>
    <w:tmpl w:val="A1BAC83A"/>
    <w:lvl w:ilvl="0" w:tplc="0409000D">
      <w:start w:val="1"/>
      <w:numFmt w:val="bullet"/>
      <w:lvlText w:val=""/>
      <w:lvlJc w:val="left"/>
      <w:pPr>
        <w:ind w:left="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num w:numId="1" w16cid:durableId="271203212">
    <w:abstractNumId w:val="5"/>
  </w:num>
  <w:num w:numId="2" w16cid:durableId="412438683">
    <w:abstractNumId w:val="0"/>
  </w:num>
  <w:num w:numId="3" w16cid:durableId="1833108626">
    <w:abstractNumId w:val="1"/>
  </w:num>
  <w:num w:numId="4" w16cid:durableId="1120733121">
    <w:abstractNumId w:val="2"/>
  </w:num>
  <w:num w:numId="5" w16cid:durableId="1653021757">
    <w:abstractNumId w:val="3"/>
  </w:num>
  <w:num w:numId="6" w16cid:durableId="347560741">
    <w:abstractNumId w:val="4"/>
  </w:num>
  <w:num w:numId="7" w16cid:durableId="232589888">
    <w:abstractNumId w:val="8"/>
  </w:num>
  <w:num w:numId="8" w16cid:durableId="1835491520">
    <w:abstractNumId w:val="6"/>
  </w:num>
  <w:num w:numId="9" w16cid:durableId="1425883822">
    <w:abstractNumId w:val="9"/>
  </w:num>
  <w:num w:numId="10" w16cid:durableId="79340700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2"/>
  <w:embedTrueTypeFonts/>
  <w:hideSpellingErrors/>
  <w:hideGrammaticalErrors/>
  <w:proofState w:spelling="clean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7235"/>
    <w:rsid w:val="000F7235"/>
    <w:rsid w:val="0015568A"/>
    <w:rsid w:val="001D5706"/>
    <w:rsid w:val="001F242F"/>
    <w:rsid w:val="00252E55"/>
    <w:rsid w:val="00255417"/>
    <w:rsid w:val="002F3522"/>
    <w:rsid w:val="00302C7A"/>
    <w:rsid w:val="003F5FFC"/>
    <w:rsid w:val="00467733"/>
    <w:rsid w:val="0054050C"/>
    <w:rsid w:val="005C2747"/>
    <w:rsid w:val="005E49B2"/>
    <w:rsid w:val="005F19FB"/>
    <w:rsid w:val="006179C0"/>
    <w:rsid w:val="0064438A"/>
    <w:rsid w:val="006E16F9"/>
    <w:rsid w:val="007101B7"/>
    <w:rsid w:val="007562A0"/>
    <w:rsid w:val="007B6847"/>
    <w:rsid w:val="00832239"/>
    <w:rsid w:val="00873BCE"/>
    <w:rsid w:val="0093279D"/>
    <w:rsid w:val="00961455"/>
    <w:rsid w:val="009E4635"/>
    <w:rsid w:val="00AC55CC"/>
    <w:rsid w:val="00D535D0"/>
    <w:rsid w:val="00DD4A49"/>
    <w:rsid w:val="00EA05C5"/>
    <w:rsid w:val="00F26AFA"/>
    <w:rsid w:val="00F84A46"/>
    <w:rsid w:val="0BBA0B38"/>
    <w:rsid w:val="43E240C2"/>
    <w:rsid w:val="4A796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0AFB10B"/>
  <w15:docId w15:val="{3A02D5D7-D4E8-43DD-BAAC-D5378A889D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40" w:lineRule="atLeast"/>
      <w:textAlignment w:val="baseline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/>
      <w:outlineLvl w:val="0"/>
    </w:pPr>
    <w:rPr>
      <w:b/>
      <w:bCs/>
      <w:color w:val="2F5496"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qFormat/>
    <w:pPr>
      <w:keepNext/>
      <w:keepLines/>
      <w:spacing w:before="40"/>
      <w:outlineLvl w:val="1"/>
    </w:pPr>
    <w:rPr>
      <w:b/>
      <w:bCs/>
      <w:color w:val="2F5496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qFormat/>
    <w:pPr>
      <w:keepNext/>
      <w:keepLines/>
      <w:spacing w:before="40"/>
      <w:outlineLvl w:val="2"/>
    </w:pPr>
    <w:rPr>
      <w:b/>
      <w:bCs/>
      <w:color w:val="1F3763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qFormat/>
    <w:pPr>
      <w:keepNext/>
      <w:keepLines/>
      <w:spacing w:before="40"/>
      <w:outlineLvl w:val="3"/>
    </w:pPr>
    <w:rPr>
      <w:b/>
      <w:bCs/>
      <w:iCs/>
      <w:color w:val="2F5496"/>
    </w:rPr>
  </w:style>
  <w:style w:type="paragraph" w:styleId="Heading5">
    <w:name w:val="heading 5"/>
    <w:basedOn w:val="Normal"/>
    <w:next w:val="Normal"/>
    <w:link w:val="Heading5Char"/>
    <w:uiPriority w:val="9"/>
    <w:qFormat/>
    <w:pPr>
      <w:keepNext/>
      <w:keepLines/>
      <w:spacing w:before="40"/>
      <w:outlineLvl w:val="4"/>
    </w:pPr>
    <w:rPr>
      <w:b/>
      <w:bCs/>
      <w:color w:val="2F5496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9"/>
    <w:qFormat/>
    <w:pPr>
      <w:keepNext/>
      <w:keepLines/>
      <w:spacing w:before="40"/>
      <w:outlineLvl w:val="5"/>
    </w:pPr>
    <w:rPr>
      <w:b/>
      <w:bCs/>
      <w:color w:val="1F3763"/>
      <w:sz w:val="16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Times New Roman" w:eastAsia="Times New Roman" w:hAnsi="Times New Roman" w:cs="Times New Roman"/>
      <w:color w:val="2F5496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qFormat/>
    <w:rPr>
      <w:rFonts w:ascii="Times New Roman" w:eastAsia="Times New Roman" w:hAnsi="Times New Roman" w:cs="Times New Roman"/>
      <w:color w:val="2F5496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qFormat/>
    <w:rPr>
      <w:rFonts w:ascii="Times New Roman" w:eastAsia="Times New Roman" w:hAnsi="Times New Roman" w:cs="Times New Roman"/>
      <w:color w:val="1F3763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qFormat/>
    <w:rPr>
      <w:rFonts w:ascii="Times New Roman" w:eastAsia="Times New Roman" w:hAnsi="Times New Roman" w:cs="Times New Roman"/>
      <w:i/>
      <w:iCs/>
      <w:color w:val="2F5496"/>
    </w:rPr>
  </w:style>
  <w:style w:type="character" w:customStyle="1" w:styleId="Heading5Char">
    <w:name w:val="Heading 5 Char"/>
    <w:basedOn w:val="DefaultParagraphFont"/>
    <w:link w:val="Heading5"/>
    <w:uiPriority w:val="9"/>
    <w:qFormat/>
    <w:rPr>
      <w:rFonts w:ascii="Times New Roman" w:eastAsia="Times New Roman" w:hAnsi="Times New Roman" w:cs="Times New Roman"/>
      <w:color w:val="2F5496"/>
    </w:rPr>
  </w:style>
  <w:style w:type="character" w:customStyle="1" w:styleId="Heading6Char">
    <w:name w:val="Heading 6 Char"/>
    <w:basedOn w:val="DefaultParagraphFont"/>
    <w:link w:val="Heading6"/>
    <w:uiPriority w:val="9"/>
    <w:qFormat/>
    <w:rPr>
      <w:rFonts w:ascii="Times New Roman" w:eastAsia="Times New Roman" w:hAnsi="Times New Roman" w:cs="Times New Roman"/>
      <w:color w:val="1F3763"/>
    </w:rPr>
  </w:style>
  <w:style w:type="paragraph" w:customStyle="1" w:styleId="documentfontsize">
    <w:name w:val="document_fontsize"/>
    <w:basedOn w:val="Normal"/>
    <w:qFormat/>
    <w:rPr>
      <w:sz w:val="20"/>
      <w:szCs w:val="20"/>
    </w:rPr>
  </w:style>
  <w:style w:type="character" w:customStyle="1" w:styleId="documentleft-box">
    <w:name w:val="document_left-box"/>
    <w:basedOn w:val="DefaultParagraphFont"/>
    <w:qFormat/>
  </w:style>
  <w:style w:type="paragraph" w:customStyle="1" w:styleId="documentleft-boxsectionnth-child1">
    <w:name w:val="document_left-box &gt; section_nth-child(1)"/>
    <w:basedOn w:val="Normal"/>
    <w:qFormat/>
  </w:style>
  <w:style w:type="paragraph" w:customStyle="1" w:styleId="documentparagraphfirstparagraph">
    <w:name w:val="document_paragraph_firstparagraph"/>
    <w:basedOn w:val="Normal"/>
    <w:qFormat/>
  </w:style>
  <w:style w:type="paragraph" w:customStyle="1" w:styleId="documentPICTPic">
    <w:name w:val="document_PICTPic"/>
    <w:basedOn w:val="Normal"/>
    <w:qFormat/>
    <w:pPr>
      <w:jc w:val="center"/>
      <w:textAlignment w:val="center"/>
    </w:pPr>
  </w:style>
  <w:style w:type="paragraph" w:customStyle="1" w:styleId="documentPICTPicfield">
    <w:name w:val="document_PICTPic_field"/>
    <w:basedOn w:val="Normal"/>
    <w:qFormat/>
    <w:pPr>
      <w:jc w:val="center"/>
      <w:textAlignment w:val="center"/>
    </w:pPr>
  </w:style>
  <w:style w:type="paragraph" w:customStyle="1" w:styleId="documentleft-boxParagraph">
    <w:name w:val="document_left-box Paragraph"/>
    <w:basedOn w:val="Normal"/>
    <w:qFormat/>
  </w:style>
  <w:style w:type="character" w:customStyle="1" w:styleId="documentright-box">
    <w:name w:val="document_right-box"/>
    <w:basedOn w:val="DefaultParagraphFont"/>
    <w:qFormat/>
    <w:rPr>
      <w:spacing w:val="4"/>
    </w:rPr>
  </w:style>
  <w:style w:type="paragraph" w:customStyle="1" w:styleId="documentright-boxsectionnth-child1">
    <w:name w:val="document_right-box &gt; section_nth-child(1)"/>
    <w:basedOn w:val="Normal"/>
    <w:qFormat/>
  </w:style>
  <w:style w:type="paragraph" w:customStyle="1" w:styleId="documentname">
    <w:name w:val="document_name"/>
    <w:basedOn w:val="Normal"/>
    <w:qFormat/>
    <w:pPr>
      <w:pBdr>
        <w:top w:val="none" w:sz="0" w:space="7" w:color="auto"/>
        <w:bottom w:val="none" w:sz="0" w:space="10" w:color="auto"/>
      </w:pBdr>
      <w:spacing w:line="800" w:lineRule="atLeast"/>
    </w:pPr>
    <w:rPr>
      <w:b/>
      <w:bCs/>
      <w:caps/>
      <w:color w:val="576D7B"/>
      <w:sz w:val="64"/>
      <w:szCs w:val="64"/>
    </w:rPr>
  </w:style>
  <w:style w:type="character" w:customStyle="1" w:styleId="span">
    <w:name w:val="span"/>
    <w:basedOn w:val="DefaultParagraphFont"/>
    <w:qFormat/>
    <w:rPr>
      <w:vertAlign w:val="baseline"/>
    </w:rPr>
  </w:style>
  <w:style w:type="paragraph" w:customStyle="1" w:styleId="div">
    <w:name w:val="div"/>
    <w:basedOn w:val="Normal"/>
    <w:qFormat/>
  </w:style>
  <w:style w:type="character" w:customStyle="1" w:styleId="documentaddressLeft">
    <w:name w:val="document_addressLeft"/>
    <w:basedOn w:val="DefaultParagraphFont"/>
    <w:qFormat/>
  </w:style>
  <w:style w:type="character" w:customStyle="1" w:styleId="documenticonRowiconSvg">
    <w:name w:val="document_iconRow_iconSvg"/>
    <w:basedOn w:val="DefaultParagraphFont"/>
    <w:qFormat/>
  </w:style>
  <w:style w:type="character" w:customStyle="1" w:styleId="documenticonRowicoTxt">
    <w:name w:val="document_iconRow_icoTxt"/>
    <w:basedOn w:val="DefaultParagraphFont"/>
    <w:qFormat/>
  </w:style>
  <w:style w:type="table" w:customStyle="1" w:styleId="documenticonInnerTable">
    <w:name w:val="document_iconInnerTable"/>
    <w:basedOn w:val="TableNormal"/>
    <w:qFormat/>
    <w:tblPr/>
  </w:style>
  <w:style w:type="character" w:customStyle="1" w:styleId="documentaddressPadding">
    <w:name w:val="document_addressPadding"/>
    <w:basedOn w:val="DefaultParagraphFont"/>
    <w:qFormat/>
  </w:style>
  <w:style w:type="character" w:customStyle="1" w:styleId="documentaddressRight">
    <w:name w:val="document_addressRight"/>
    <w:basedOn w:val="DefaultParagraphFont"/>
    <w:qFormat/>
  </w:style>
  <w:style w:type="paragraph" w:customStyle="1" w:styleId="documenticonInnerTableParagraph">
    <w:name w:val="document_iconInnerTable Paragraph"/>
    <w:basedOn w:val="Normal"/>
    <w:qFormat/>
  </w:style>
  <w:style w:type="table" w:customStyle="1" w:styleId="documentaddress">
    <w:name w:val="document_address"/>
    <w:basedOn w:val="TableNormal"/>
    <w:qFormat/>
    <w:tblPr/>
  </w:style>
  <w:style w:type="table" w:customStyle="1" w:styleId="documenttopsection">
    <w:name w:val="document_topsection"/>
    <w:basedOn w:val="TableNormal"/>
    <w:qFormat/>
    <w:tblPr/>
  </w:style>
  <w:style w:type="paragraph" w:customStyle="1" w:styleId="documentparentContainersection">
    <w:name w:val="document_parentContainer_section"/>
    <w:basedOn w:val="Normal"/>
    <w:qFormat/>
  </w:style>
  <w:style w:type="character" w:customStyle="1" w:styleId="parentContainersectiontableheading">
    <w:name w:val="parentContainer_sectiontable_heading"/>
    <w:basedOn w:val="DefaultParagraphFont"/>
    <w:qFormat/>
  </w:style>
  <w:style w:type="paragraph" w:customStyle="1" w:styleId="documentsectiontitle">
    <w:name w:val="document_sectiontitle"/>
    <w:basedOn w:val="Normal"/>
    <w:qFormat/>
    <w:rPr>
      <w:b/>
      <w:bCs/>
      <w:caps/>
      <w:color w:val="000000"/>
      <w:sz w:val="20"/>
      <w:szCs w:val="20"/>
    </w:rPr>
  </w:style>
  <w:style w:type="paragraph" w:customStyle="1" w:styleId="parentContainersectiontableheadingParagraph">
    <w:name w:val="parentContainer_sectiontable_heading Paragraph"/>
    <w:basedOn w:val="Normal"/>
    <w:qFormat/>
    <w:pPr>
      <w:textAlignment w:val="top"/>
    </w:pPr>
  </w:style>
  <w:style w:type="character" w:customStyle="1" w:styleId="parentContainersectiontablesectionbody">
    <w:name w:val="parentContainer_sectiontable_sectionbody"/>
    <w:basedOn w:val="DefaultParagraphFont"/>
    <w:qFormat/>
  </w:style>
  <w:style w:type="paragraph" w:customStyle="1" w:styleId="documentsinglecolumn">
    <w:name w:val="document_singlecolumn"/>
    <w:basedOn w:val="Normal"/>
    <w:qFormat/>
  </w:style>
  <w:style w:type="paragraph" w:customStyle="1" w:styleId="p">
    <w:name w:val="p"/>
    <w:basedOn w:val="Normal"/>
    <w:qFormat/>
  </w:style>
  <w:style w:type="table" w:customStyle="1" w:styleId="parentContainersectiontable">
    <w:name w:val="parentContainer_sectiontable"/>
    <w:basedOn w:val="TableNormal"/>
    <w:qFormat/>
    <w:tblPr/>
  </w:style>
  <w:style w:type="paragraph" w:customStyle="1" w:styleId="divdocumentfirstparagraphdivlcdottedfull">
    <w:name w:val="div_document_firstparagraph_div_lc_dotted_full"/>
    <w:basedOn w:val="Normal"/>
    <w:qFormat/>
    <w:rPr>
      <w:vanish/>
    </w:rPr>
  </w:style>
  <w:style w:type="paragraph" w:customStyle="1" w:styleId="documentdispBlock">
    <w:name w:val="document_dispBlock"/>
    <w:basedOn w:val="Normal"/>
    <w:qFormat/>
  </w:style>
  <w:style w:type="character" w:customStyle="1" w:styleId="documenttxtBold">
    <w:name w:val="document_txtBold"/>
    <w:basedOn w:val="DefaultParagraphFont"/>
    <w:qFormat/>
    <w:rPr>
      <w:b/>
      <w:bCs/>
    </w:rPr>
  </w:style>
  <w:style w:type="paragraph" w:customStyle="1" w:styleId="documentulli">
    <w:name w:val="document_ul_li"/>
    <w:basedOn w:val="Normal"/>
    <w:qFormat/>
    <w:rPr>
      <w:sz w:val="20"/>
      <w:szCs w:val="20"/>
    </w:rPr>
  </w:style>
  <w:style w:type="paragraph" w:customStyle="1" w:styleId="hiltParaWrapper">
    <w:name w:val="hiltParaWrapper"/>
    <w:basedOn w:val="Normal"/>
    <w:qFormat/>
  </w:style>
  <w:style w:type="character" w:customStyle="1" w:styleId="documentskillpaddedline1">
    <w:name w:val="document_skill_paddedline1"/>
    <w:basedOn w:val="DefaultParagraphFont"/>
    <w:qFormat/>
  </w:style>
  <w:style w:type="paragraph" w:customStyle="1" w:styleId="documentskillpaddedline1Paragraph">
    <w:name w:val="document_skill_paddedline1 Paragraph"/>
    <w:basedOn w:val="Normal"/>
    <w:qFormat/>
    <w:pPr>
      <w:textAlignment w:val="top"/>
    </w:pPr>
  </w:style>
  <w:style w:type="table" w:customStyle="1" w:styleId="documentskill">
    <w:name w:val="document_skill"/>
    <w:basedOn w:val="TableNormal"/>
    <w:qFormat/>
    <w:tblPr/>
  </w:style>
  <w:style w:type="paragraph" w:customStyle="1" w:styleId="documenteducationparagraphspacing">
    <w:name w:val="document_education_paragraphspacing"/>
    <w:basedOn w:val="Normal"/>
    <w:qFormat/>
    <w:pPr>
      <w:spacing w:line="400" w:lineRule="atLeast"/>
    </w:pPr>
    <w:rPr>
      <w:sz w:val="20"/>
      <w:szCs w:val="20"/>
    </w:rPr>
  </w:style>
  <w:style w:type="character" w:customStyle="1" w:styleId="documenteducationparagraphspacingCharacter">
    <w:name w:val="document_education_paragraphspacing Character"/>
    <w:basedOn w:val="DefaultParagraphFont"/>
    <w:qFormat/>
    <w:rPr>
      <w:sz w:val="20"/>
      <w:szCs w:val="20"/>
    </w:rPr>
  </w:style>
  <w:style w:type="paragraph" w:customStyle="1" w:styleId="documenteducationparagraph">
    <w:name w:val="document_education_paragraph"/>
    <w:basedOn w:val="Normal"/>
    <w:qFormat/>
  </w:style>
  <w:style w:type="character" w:customStyle="1" w:styleId="divCharacter">
    <w:name w:val="div Character"/>
    <w:basedOn w:val="DefaultParagraphFont"/>
    <w:qFormat/>
    <w:rPr>
      <w:vertAlign w:val="baseline"/>
    </w:rPr>
  </w:style>
  <w:style w:type="paragraph" w:customStyle="1" w:styleId="documentparentContainerparagraphnotfirstparagraphsinglecolumn">
    <w:name w:val="document_parentContainer_paragraph_not(.firstparagraph)_singlecolumn"/>
    <w:basedOn w:val="Normal"/>
    <w:qFormat/>
    <w:pPr>
      <w:pBdr>
        <w:top w:val="none" w:sz="0" w:space="3" w:color="auto"/>
      </w:pBdr>
    </w:pPr>
  </w:style>
  <w:style w:type="paragraph" w:customStyle="1" w:styleId="documenttxtItl">
    <w:name w:val="document_txtItl"/>
    <w:basedOn w:val="Normal"/>
    <w:qFormat/>
    <w:rPr>
      <w:i/>
      <w:iCs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 /><Relationship Id="rId13" Type="http://schemas.openxmlformats.org/officeDocument/2006/relationships/image" Target="media/image6.png" /><Relationship Id="rId3" Type="http://schemas.openxmlformats.org/officeDocument/2006/relationships/styles" Target="styles.xml" /><Relationship Id="rId7" Type="http://schemas.openxmlformats.org/officeDocument/2006/relationships/endnotes" Target="endnotes.xml" /><Relationship Id="rId12" Type="http://schemas.openxmlformats.org/officeDocument/2006/relationships/image" Target="media/image5.png" /><Relationship Id="rId2" Type="http://schemas.openxmlformats.org/officeDocument/2006/relationships/numbering" Target="numbering.xml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image" Target="media/image4.png" /><Relationship Id="rId5" Type="http://schemas.openxmlformats.org/officeDocument/2006/relationships/webSettings" Target="webSettings.xml" /><Relationship Id="rId15" Type="http://schemas.openxmlformats.org/officeDocument/2006/relationships/theme" Target="theme/theme1.xml" /><Relationship Id="rId10" Type="http://schemas.openxmlformats.org/officeDocument/2006/relationships/image" Target="media/image3.png" /><Relationship Id="rId4" Type="http://schemas.openxmlformats.org/officeDocument/2006/relationships/settings" Target="settings.xml" /><Relationship Id="rId9" Type="http://schemas.openxmlformats.org/officeDocument/2006/relationships/image" Target="media/image2.png" /><Relationship Id="rId14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275</Words>
  <Characters>1571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Devadas Aniston</vt:lpstr>
    </vt:vector>
  </TitlesOfParts>
  <Company/>
  <LinksUpToDate>false</LinksUpToDate>
  <CharactersWithSpaces>1843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Devadas Aniston</dc:title>
  <dc:creator>Aniston</dc:creator>
  <cp:lastModifiedBy>Sherry Prem</cp:lastModifiedBy>
  <cp:revision>2</cp:revision>
  <dcterms:created xsi:type="dcterms:W3CDTF">2026-04-18T04:37:00Z</dcterms:created>
  <dcterms:modified xsi:type="dcterms:W3CDTF">2026-04-18T04:37:00Z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RJ_IDENTIFIER">
    <vt:lpwstr>cafa25fa-8133-4c3c-9db6-ce01ff4e170a</vt:lpwstr>
  </property>
  <property fmtid="{D5CDD505-2E9C-101B-9397-08002B2CF9AE}" pid="3" name="x1ye=0">
    <vt:lpwstr>TDsAAB+LCAAAAAAABAAVm8Vy40AURT9ICzEtZmExk8U7MTPr68dZpcqVyHJ3v3vPKSuQwMA8zmM0Q0MoTgkfhoBomsZ5isF+P7CdbsKGH0Ht2KTHSr7bNr+B45CJdjYjeYanhITid8zcJ5XTNsvsHHU/IhzymiM2scQbPs8v9byKemF8XMr8fow7QBUhSj4Vkpzq/Unb126MHQ/CKnGHDJhEOlLuzngPOhT4c7pMrQvRjoIDMtDwOaVoAjkE7nK</vt:lpwstr>
  </property>
  <property fmtid="{D5CDD505-2E9C-101B-9397-08002B2CF9AE}" pid="4" name="x1ye=1">
    <vt:lpwstr>e7hxh9HNSetI7wrIMMErL8fqhORjqULoRKP/i8uWzsjGVhKbHGEQjCHc/gBs0Ts6ONiyoB6i5x8eNBxIWxsbuvmfMR0ypJb7V7SpyDFq5DXaTZtiFQdmj6vqAmZZzaujDBoIyes0M4JqoG1qY7aW0POBhkGXhFkV53Y2JucjxzlxxiID4eh7O7QNFNl/bFZDTXw7L/L2678WxpgAEtEJq1FxO08PTCTsmHvxjoUBTz4/Wm/jxiYIboNyKurHBEA</vt:lpwstr>
  </property>
  <property fmtid="{D5CDD505-2E9C-101B-9397-08002B2CF9AE}" pid="5" name="x1ye=10">
    <vt:lpwstr>QHAknP/ZPw6PQ4rHD9+ty81QVBepc8vzRIJhiaaOishDWlJjZrCf1qYmaztsYKOIhJeS0WIoZqdStohrTg0FbBxJ5GGEs9IEyoYO+j4MvBPVVTyO/4owrHSX7pnycp4Gy4zmIftdPlb3Dx9bMNHCx2ZeCbBoDAwqYwLAB4ytApvQ+G67xgL9Jw53tGHDnZGRgAnxsYYK9yY5ZGz+TjxPJv3EaWYiAv3RQTbaEtZR/l/rVaBkOajo8iNM8a8XXEL</vt:lpwstr>
  </property>
  <property fmtid="{D5CDD505-2E9C-101B-9397-08002B2CF9AE}" pid="6" name="x1ye=11">
    <vt:lpwstr>FixZuKx5teCMor5100GTROc0aZS9dzCFJ5laI44VoeV9CAtmib+5ujT+9bU/mo5E7S4LO1JGr8rSg7yOTz5lvr6b8PAV7se+SkJh0RZoCZpYvUhoewf37kG6tz7DqvauXnGPHgP/Xv7ITHUr20i3xg9cO45vruOLS7ZiHd8ankZDgCkeazBs/XNMuxYrUYVtaod3SuWu994iPiegcZXwfyFvxXrQYZXaZ+3wNPFrq0Ed1EpY8M9XLbhmW0Q2LuK</vt:lpwstr>
  </property>
  <property fmtid="{D5CDD505-2E9C-101B-9397-08002B2CF9AE}" pid="7" name="x1ye=12">
    <vt:lpwstr>9gO8ZbhqnGkP4oIN+RARfUFencaAWolefwjbOoSKlyUnLvliXDxZcKjMGjCzg3Say6raOSgshvuBdpmxOxvCEkKNIJ5QxOdi5rME0ZyNIAERrW+djnb0mBB9ETfxltWfTHQ88cur0gARYW+qWp6cPkiKXN/pfi2TwaYf5axawu+zzOxKhMjFZVJ+mB+sb2GTX7gtYoe4pIZzo1W1PoBPLPc10h7NIpbk29nhN5a8tNNPv0F/vQR2UCvsL3TxToh</vt:lpwstr>
  </property>
  <property fmtid="{D5CDD505-2E9C-101B-9397-08002B2CF9AE}" pid="8" name="x1ye=13">
    <vt:lpwstr>mLueFBDTXcCxPyUACz33P8JP/0DQNSI6v2PdUNkIu6V6tcm5/1hCmC1N1gWYHbbEoEuEROe6F7SFiP8qKB3JA55KkXHT6IckFyWLozL2CiswvGel1vOhFimGkpc93U5fP16GRhuDOztJikoKyFH2T5evG6PlrbT6Up2vXYu9FGVKcQ4OLbOgbPVrOmEV2BPIP7zI8ZZUlZHzXHrprxJcguyEJTCNvomLpjqipkb/GtChkFYqbCGVGPoyKatg5VF</vt:lpwstr>
  </property>
  <property fmtid="{D5CDD505-2E9C-101B-9397-08002B2CF9AE}" pid="9" name="x1ye=14">
    <vt:lpwstr>rvBdTKoFSOcCVXwLiC8mRq2oTPqMCliHTfLEmUOQwy+MdSrw1p9Iw9fM4nvOAktBKy7DsaebCq4HC/TQ0SjGwvyAsUrUQ7pmeuOAWJwKu7BUYYaKSrnw4kN73MqgBhaahL7mmKL5oqvkBDF1oi1zqQhZ8H8BctxhW6xflpRdP0EzmWErAdwZnOR9vGG+5ilcpbB20jnF1KPP0x4Jrebcx1xQ/OJPQAfnSCdb8tr8iqttSPFjbSguC2dYMdA2OKn</vt:lpwstr>
  </property>
  <property fmtid="{D5CDD505-2E9C-101B-9397-08002B2CF9AE}" pid="10" name="x1ye=15">
    <vt:lpwstr>M8qHlcBzonKD4kEGtLANRoN62dBX+GJfGg8R/+85rXo6QtTjgs4ovJx6Sj+dlZovsE7+GbDjAt7kWOyeiPf23mQR37gb+ry4ut6+Ev/M1wDvBE6ZsCRB3OBAJCD1eDwhU+EqHaK0uxhp5N375CYHLvzu2whI+brZQVvg+7L5xGP4uJmjaSKEgMHQ4LBmKm8Rka6+7P3tXmMIGOrG3CYsdGsIKcQmhznttgSZMBSUuPgVJhYDbWgxvlRtsL7bhyl</vt:lpwstr>
  </property>
  <property fmtid="{D5CDD505-2E9C-101B-9397-08002B2CF9AE}" pid="11" name="x1ye=16">
    <vt:lpwstr>UnH+1q5N3c82T2KXDnjPf09nbDRjr6eZhi8XGQfVRs7EnxGHr/CwCA/3PHMK5gRyMUfELxJK9kGkTN9rWOf6lpo+iQOfsJDqiUvmfOp2U+HHpIgodzYuIah3L+vebs8U7SRbvClhXPhfoJHDHeH0vHQclfy47Awl2rRh8A2hcws6Do/ABNyAeYopxVy5Vwmr+m0mKp0DsqDJVqy2pHsKFyqUxu9Q9QxtTgnPiOh3UynYOKhdHKHKMxNrjCq0zaL</vt:lpwstr>
  </property>
  <property fmtid="{D5CDD505-2E9C-101B-9397-08002B2CF9AE}" pid="12" name="x1ye=17">
    <vt:lpwstr>kZW8FM7HmH/esPPaz9yhdihkFIhLlZek9MPYSJI7q52T92F2ox1NmJR02Ty1SilZ7gcOAkClLEXlRHPd+cyy6PZ/Tu+OOgV6+ODLOvhK8f09p7dAhL1eL5IchQaSHUrh0cAp0iEHlpOKyM45HSnhAPZi+4px4CLPZ2m40CXJkN1ZfBIpy6UoFbbHVDrXG8Qe82vsLhG1+Gy9SBHiR+rnsBsOQbH++ZtE8dwVhSOyOUOwYfTZ1m9mhXlzMsiJJ9j</vt:lpwstr>
  </property>
  <property fmtid="{D5CDD505-2E9C-101B-9397-08002B2CF9AE}" pid="13" name="x1ye=18">
    <vt:lpwstr>z1HwuISZTrphdj1V0qG3rpJVsggw7liSrCEA61mfjbrIIUu9u1DVIx8XK0YikpbQMJRqdRZlnvXhcLffCsJp4kf+GwBfDYBtEOeMvh7QfLDdkq4hZdHHCtKoYuhQgFL7ZA8EARXJrvTZMfAgOmAzu0+BZWe72ZqvVy4lQA/ZBYZ5QPXcYw/C2XFwRCoJcsezsmKG7TJabnMOc+Xj9+XE0eklXembqXKUCi+ghT0XDvHH8cTPENCX3a+L7qOK6A9</vt:lpwstr>
  </property>
  <property fmtid="{D5CDD505-2E9C-101B-9397-08002B2CF9AE}" pid="14" name="x1ye=19">
    <vt:lpwstr>OBz4LBplE1+V76eNJYVXDfGWMQtVVYN33M+CS3nA5Y+BV+IT3RY8Rns4klqh6u4IfFvYgqAV9dkm4J7slrox/nkRNH3MDzJK6m+Ko0AAq/o0fujZ1YgrgK5+i0IZO9U0Ys7Tu3Ytb5bbtlREBVILulBWOpj2O5He32TzBVS7Il5XXP/CvYxXVblkj6cFA9cX6SKUU1A14YAa0kQ7kspk1MrMnhqEFClWHo416fk840r9kuyX9/8yGU23wxX2MH0</vt:lpwstr>
  </property>
  <property fmtid="{D5CDD505-2E9C-101B-9397-08002B2CF9AE}" pid="15" name="x1ye=2">
    <vt:lpwstr>gLSKObaQ5MmDqrsOeQoDzxPEjxO7yQs6ktmTKFfykHb5l12aaLdnnj1xeTwjG6GlunHk9rS2Df1kA5kPCDNxM5ZtAoPwNlaLv0pPHzxPXXjxvj6+2qFsBQ1n4PC240i4Dh93qciPNVoqEe5owQBJrvXg3i44JLsaebcO3rheV8GsojgvElJ4xhniveTkBoNU8RnppxlHGSf1o3Qd48NpSRY3xMzMSLlOoL9/cl1HLRCbY1DETkCT4lWgJzyBAOg</vt:lpwstr>
  </property>
  <property fmtid="{D5CDD505-2E9C-101B-9397-08002B2CF9AE}" pid="16" name="x1ye=20">
    <vt:lpwstr>bLFPmDlWsE7bzhlXct+8jWGC3Ieshe60TK0rvrO8l+tv1nRO8Txc6intNwJ/N2NTM+k7YU7+Gr8kPFt7CsmKHhxCVHg3aETsecnl/dkDlUw3CEe/uoJEXeCbk3b+K1k1AOYkTA8j8ctNDwNnR8Cxnr4uvUD3SOqLK5DtPg7WgRIXwCqXC/IOfH81y5iMLH1Armesir11RvPkIW9d5+GJ0P81vVKpp1zqOizXO4JlfRBPsi9EDu01+QOs4U7y0cP</vt:lpwstr>
  </property>
  <property fmtid="{D5CDD505-2E9C-101B-9397-08002B2CF9AE}" pid="17" name="x1ye=21">
    <vt:lpwstr>g5e6P1sn9IpsIMXmaCF+9D0VarhcL2Q5kNdmP88DsTlJAI1bBHgdNi3ev0ZgNJE0q16fdbjwQgSMZfzDPNmmYgUYtNiVG2A5yYllmO8yn7TJYA4ea/PgoGtNLF+URLc4vyfXx7VVbxhDllmcVTYcIggqWdxme8LGWubTKfPyEup6x4k18MNZQ1TAA87yyunakfyKUjTZZOuwXSUBgBn6EfOMF8sss3gACm0zh2OkISdBnkM3BnPltEAAipyj9AF</vt:lpwstr>
  </property>
  <property fmtid="{D5CDD505-2E9C-101B-9397-08002B2CF9AE}" pid="18" name="x1ye=22">
    <vt:lpwstr>Vocg3S6z6wf3RBER1z/AICbtNPfY3C47G6s6m0Rf+WoCoWlmpiOokWKO6GLnh/w+ZEaPib/dekv6FE/vxdSxN1+mTTJ7bheEaSXico3ZhwGDxnnyNPPoEI5LTzjnyyw6CPtqoY1Ql/hcgLKkWLftFx8BzpjyTEfXB9BHYqLL19EsdvNy+Vv1CHdWCVPtNjnSUdcQEZ+/tRfHYDN39nscRecTonWGgLnTHoQMiq6ECGAx3d60mDarSD/PJe4pSQT</vt:lpwstr>
  </property>
  <property fmtid="{D5CDD505-2E9C-101B-9397-08002B2CF9AE}" pid="19" name="x1ye=23">
    <vt:lpwstr>8cedvA9OCr80sZo5SLLjXFvie9XhlIIWaOblmKuHkVZGiPMc7gRCnV7CutRMAJN0TYJQAaY+gTMiOUVmYrsU03+noR2hdwbkky/v+7jGd2Ma9RLCVqtO4hwzqkQpkTOPF5mpv4dlZJGG46k+8YQfKnwggWJHfS7vNRx1/k+BMZker0M3lkaQvVyFt0dr8lmq0dDWsloQI5b3vrvrLC9HOC7uNAxYMLK0XD+WtBcLGBDJLfefuYbgdcWoaNuhjTT</vt:lpwstr>
  </property>
  <property fmtid="{D5CDD505-2E9C-101B-9397-08002B2CF9AE}" pid="20" name="x1ye=24">
    <vt:lpwstr>dM3n9sbo/Ntc23lwYhfJPFKo4yzdFYVykqBhZWSLH6hEKcQHuBxwp1wHog9XvZuGoBkATE2k8OGVjvV9Edj13IWnwOfL1Ng+qGamyCcFy9mJ1qMPJs/xaTZDhxebaW541M/aEV2xIGeIVKXiC2kfH4JvUaW56gFelp8/2v34FPaj6DsXZmIUB7tWa46Ngl50PbZrQTiARZoWM857QvrXbkUsL84A+CoEGcZEOBzGMl6U1oUTCwBRWpa/Dr5IdCM</vt:lpwstr>
  </property>
  <property fmtid="{D5CDD505-2E9C-101B-9397-08002B2CF9AE}" pid="21" name="x1ye=25">
    <vt:lpwstr>/bdyiQohy80WWw9+hf0bPiS7j2E1YjQVU6VqAUku8pRB44j5auiHzrcofP4KEJB4mq7QRYnTeyzpHVVXE7p5/sHX/ajGEXxSt6qcXRpifrQ+iZCMpGj+btirs0xzOuuotsPc7P0QhmJ0DkAhm1Zz3rbSJLSxbHvdo0hevQJr70xZIRlPf2YVBGaMBrSUH5v4wj2jm1sHz49Ssa6uBn9UPRHaLNn0lnycGlplkqniN2pqSJk6nAfA7wT/UJVcrTf</vt:lpwstr>
  </property>
  <property fmtid="{D5CDD505-2E9C-101B-9397-08002B2CF9AE}" pid="22" name="x1ye=26">
    <vt:lpwstr>c1HDYQkSJQwhbA6Y0ij+RTSzrZaJmxvqCci2FHsijBFmOddNAbxbZmSXrQUBV2bbiJcsj9pn4j1ZFmAgS6ICRG2GWRtMGzu3TWc6glpc6HjW8HW2zxjys12db88EekM+sX267UebVNG3qBDy+23W80UIvLaluSDQI3iXHRO3s5V7VEHqOGrZAI3K9aNIYEGTNDwZbE37+upciitFYoymzICEk8nB0lbb7nWygtKZzQJ2rD234BeWGKZVNfE6lq3</vt:lpwstr>
  </property>
  <property fmtid="{D5CDD505-2E9C-101B-9397-08002B2CF9AE}" pid="23" name="x1ye=27">
    <vt:lpwstr>lXXPAqp6AyHeUQ/4CTbYu1Lhtxw0hmt5SbBhBf1F59JGg/rIk2O37h2E1RA0rUx8fQSP6usth4vY3AM3h6a92t+Z9ge6ITlE83sNCAyZa9MQN6+erAzWzp87uRCjj9tmgg1E5Qjy/X91+JPJ++20HwC9Nc74x26EZ9qRKcZY3ItlUskcCZIwtUB4vJIMXjg/LDRYv+W+zY7l9CwfVnhdVUFJ+MdpDQLlUyRsaxnTJLW64Ar3GdTflZoe7gyQOiI</vt:lpwstr>
  </property>
  <property fmtid="{D5CDD505-2E9C-101B-9397-08002B2CF9AE}" pid="24" name="x1ye=28">
    <vt:lpwstr>yt9l5uQ2foEfO7pJz4OIwSGxf5iQ4ELs6pSHPxGATn372OL06GjPD5lmvtqPHJ9vEUxgX2tMh1GjwRB/mxbYUqBXUm2JbUoaUjSEfjUkLXuUsT3QbuTv6DWW5yXsGL6BvrMKbILOoMTZA5G+F3aa76A/1Z9tIb3TRmEMLLbFRx3mBaK85B3kPGW6JHM97f5EKyWX03gkkA3JRcLQDM5C0u6bi64iDTv3jnhCPLQH8W2a23ZCkj9M9CfyaqyWY56</vt:lpwstr>
  </property>
  <property fmtid="{D5CDD505-2E9C-101B-9397-08002B2CF9AE}" pid="25" name="x1ye=29">
    <vt:lpwstr>sL7QND5TVH1Ml2DR9utmcmZVyCxAW5E985ggVZfDPC2ZFJ/tj8ESmVGyP8t2v9dHoMeCaz4cA++4X7+cAi6qDJaiWqbCs9eMMmVgy4TMkKR2Y9Ed3tLz4iK8+UN87YrSp19U1BVmX9Hwm3Rxk6jq5Y3LOAlr2GZ+87c5psHYLhYloW40uSSMQCQUF9M/azFAtDiXiWCjxgDJKndoCQCyFxIZNUSIlCkIClNr2mHf5Rn2KD63Po6ZAa87kyvnWgz</vt:lpwstr>
  </property>
  <property fmtid="{D5CDD505-2E9C-101B-9397-08002B2CF9AE}" pid="26" name="x1ye=3">
    <vt:lpwstr>NdDSI3lRzJRNMjEanXPfagtO5gpoWQ/89yjgs8rW35ipcC5PgAsWJCVJwuZYwfX34eJkMho6SPrUlxL8so2aCivTF6/j8daTVflzGrLN3761IW3bMBZkTJmYVfTqBH9jvMLwdSzPi0l8UyXGNHAyxTX2qsQkMZnm9ha/qSxH19kUshMnFcbnmakteZG4Mpo/oXylzdGYjW7UMID3IK3pcOaNVXN8xaFnTDWKYEg3VwqKsS+u3hW3iirKmLODJgK</vt:lpwstr>
  </property>
  <property fmtid="{D5CDD505-2E9C-101B-9397-08002B2CF9AE}" pid="27" name="x1ye=30">
    <vt:lpwstr>Kdjr1f+qdeSz6YcSqXIzldSIFDJGdhbeloW79WS02fsnR4iqz4rLxn4M+jwA5B4TqgHVJhmaRtOnaV4pFDnjxEqezrIcsNtL/r6hyOv3X32Zes4u2Kki8AM60513xUA3iQWgISfnmWpHry/fgHkNn2yo9zwUKBFPnjWY/9IFYukHcg/rD5Wt2naV7wW6fFqRgQy3QWQ+Ejf6Xfr8WsvF06HPWTtuzlfwLy+lT4ftWPzMavLk4FIpUD/fUdtlSwR</vt:lpwstr>
  </property>
  <property fmtid="{D5CDD505-2E9C-101B-9397-08002B2CF9AE}" pid="28" name="x1ye=31">
    <vt:lpwstr>qLJ8+nWfI5xLXslTXsQtLGEww/jUZLxxdQwkV8JECTqmZ+zo5bodGSKEVm0QSEiVgOIzbZpPQepeKDARvluJ9yGlObp5bNA+KNdhYFbXtldg40SCXvp4pavJGjWeKqMuMIPgIm7GmMIwW+NDnynWzCSF5pScz/lQXO9bOQqARnwBFn6/nqig2ANHTzqqb+jwvLlpCoWqv3S4oLP13u5fpUezMcY2uD1/B5O9GIvimfNbKLpD8QaIuULMYajKtqE</vt:lpwstr>
  </property>
  <property fmtid="{D5CDD505-2E9C-101B-9397-08002B2CF9AE}" pid="29" name="x1ye=32">
    <vt:lpwstr>Ga1Zq4GIwYVrayKpsUMx0VVL39xttj1sxEsJoCG2GJWzaUQfloBhRUhp7kvUR1jL0y+ns0wG53D6xLO27SuVZ/KW7voUx4ABEfhKa0RTcipMftRPnHD3oCuJXBbbwJ81Y538pbUZvs1TREKY3zib8QUTSNESSAJBCbm+oxeiCAlQBi31T7nLo47ZDAeGJdnccbr3d4QSx2tenCB2X1Qhf221PE36ixbaHNoFW7QlujrSaGTt4fDKrtRnQ38Z25f</vt:lpwstr>
  </property>
  <property fmtid="{D5CDD505-2E9C-101B-9397-08002B2CF9AE}" pid="30" name="x1ye=33">
    <vt:lpwstr>9M2/gkiEavqkZKoX9PqUewj7sqIVcdUSXTuDt0bG7XM6iNgApQmq29GZFXEnbD+aFsa8xXiJhPKwoszgRmhO/nvnR2Jr9PF8/nJR3HrPpZEnNyxca4Ll91R80fBnHU8L5ZdeMXP1Sby09SV9zAB3ZBL+bGi5NALvZMOauY1aMHCn7kVdSl45chvFe9YkwK8N3Yxsg6vqdO6xMkUEdPXL9SsKxgrRlHb+KyodH/32kLVD9/UtXEw/Ia4ZBaf/Q6F</vt:lpwstr>
  </property>
  <property fmtid="{D5CDD505-2E9C-101B-9397-08002B2CF9AE}" pid="31" name="x1ye=34">
    <vt:lpwstr>iP27ap8wZ3YYjjqr54JpBay88+n7OebXw/PlG3BqrIXOrRadGsdzKHWycMy70G38zStYEdc22lk69RSNzj2fy3oFZ9v5N6VWHa+JS1eo+8HY0qBHNWOyPncLNs0bFbNjXI1AsErZji9LVfDW029AGvZ3/FvQYUAGlNQS8S9b7P7nT/AnkAK1rMe0I/far/NLDviRnUc+2gTTMSiZ/R8IdUIL74cMy/d43wHu9Fjwc4bcHJRdkzP5NPbI3fkW7XN</vt:lpwstr>
  </property>
  <property fmtid="{D5CDD505-2E9C-101B-9397-08002B2CF9AE}" pid="32" name="x1ye=35">
    <vt:lpwstr>Q3FyhPiIwHl6QOjccBlPEXz2Q5NDBJwysD8ilniobISsLCVG5QSPFsBbVnOeDQclP4sf+LBmPguF5baMzGoQzOsVbUMZ4fIjmLrbtlaiNEnCHb2O3W2K1bdC89dtFMTj9Pl90h9k1EQthjQL4EAa5MvYB6ZPIDCO6aNDDRHW7p6NKqpIVWThKR4KKY9BDuuUj19rh/6sSwiI83yzgLPRpCC24PshD9itV8EccmR4lQ3+oRfxRlxjeQ3PqZyCr9D</vt:lpwstr>
  </property>
  <property fmtid="{D5CDD505-2E9C-101B-9397-08002B2CF9AE}" pid="33" name="x1ye=36">
    <vt:lpwstr>HZdp3w9hellPmkCzwt/OTj7pI8zlU+D9VdO32YZ4/7Go+Jt/WBj90XZSd78oEbVylntQZgw3rPoXj4FY1YYnmP3+d/PqqaTwvF5wTg5B+luBqpQ/EihIq/PyS9Dr4DS9e+vd2TmypZT29UYSXUKdCPZjNlZZGK3HhhK9C/xLmM4aYAqSUop8HGMTsGodZ2mq05hPltdJqFfkligc4/hYDSTU2gEN/u7cwsHCNIJxtCmhF37FOL1T/IpcOoKLdwW</vt:lpwstr>
  </property>
  <property fmtid="{D5CDD505-2E9C-101B-9397-08002B2CF9AE}" pid="34" name="x1ye=37">
    <vt:lpwstr>kV1BjmmlIEOmE8jUSy4Y+52M42V5mtNnu5plGsKXp5/HhD3Y3ZcnNXMScQbMjndnHMUJvA53kEmR2pIwc4DM/16sj8g3Q3H6njiCBPiDuw4LWUIw/72TZiRobLFRzfJtyHoxv4X9GaK+bx3ZYpCqjNNUq0DIE+m4A3LUt+PE3flHBApjBlBEjRWdDFonAS1C3WCQqymh+KSnkU8NziMJOQ4t3pL9kVmij3++1l5LZNz0I3tqM3tBCcGhSHcqHCa</vt:lpwstr>
  </property>
  <property fmtid="{D5CDD505-2E9C-101B-9397-08002B2CF9AE}" pid="35" name="x1ye=38">
    <vt:lpwstr>j4AbZI+lSpte7Ix9YwxJk72b57pXpPt5Betxa4h+i1IBMnsExO6uJ/C2UATJwX3O84I/fgtWiIoDz2mT0Ck8N2mCHdkWQdZXFnc/0UlwmXCea8ylLYMFa+TZO5Hjr3g64SrWL+k7Z3kGdRZKZf6MbQAqWk/nC5mAykNKD7BzY8QUw+Y9E37mn/gpiJY7t8xWPm3tXfnbdodWwt1pZmm9OsAXZJvfwH+bJs97mNzdBZNYNVMq0rpt9Jgc7kDCIZ5</vt:lpwstr>
  </property>
  <property fmtid="{D5CDD505-2E9C-101B-9397-08002B2CF9AE}" pid="36" name="x1ye=39">
    <vt:lpwstr>RhXLeMa/dEHUwmCOkuY/Eg/2qhx9iChSH1GU0aZdst0j2+9L6o5FGkPEh8IkdmwoIn7tG3aieN8E/kF2er0r3lGaahj58JQoHeCX+AhVvmn+0C9SJNtNdtoO4krNGp23t73F/B0U27ODyx2AIIYfApEM0yLa8a8G0zsXnc4HjhqQTX35Ba9XmjxHBvA01RyfVbp3ZybLfQOfqQX5XeB4FsG+w3ZvV8o33NIopt1CENOjmh1XRchjiJwcebn2vA1</vt:lpwstr>
  </property>
  <property fmtid="{D5CDD505-2E9C-101B-9397-08002B2CF9AE}" pid="37" name="x1ye=4">
    <vt:lpwstr>8oenMiv3AqTABTtfIzkTYdzqkBwwFbhO9wqqsGehMJoQgiGsgPCaevnB8ALavhJPkqjmUmv62eQItuvaXSprzv0ASBeOhTKVEsXnGpkpK53T1pjVRoqTbrsvQAoe6hMZE4x5RmQLiWTTR+uxnvVSEMFz5tWyz805oeSjVgdNk18zeuLt1h5ockuHC21Qfi99kpnsvAYFgERa37T6NB/n2bQL9T6gx4f5F/bUbK1Yk5iRNjAWg6fUyzLGcJeMgiB</vt:lpwstr>
  </property>
  <property fmtid="{D5CDD505-2E9C-101B-9397-08002B2CF9AE}" pid="38" name="x1ye=40">
    <vt:lpwstr>/JyAJFTCUX2qaT/qF/veodRcxcoZfWcXAjQ6/C8HlgDYm/mLT9ajk4Fbi5BUKt9XvOl7VjY/pEedfWjZ/gUJr5OFHipKvH+KcyG1OpLrhCHx33zpu8nGXv8OaIsbObscIwxmuYZw17tWGl1MLz9XnZBXA/aKXssfAo/xiNBIJStxVRUO2RLgAF3Fdggj7MR6k7Iq1m4Ws2K/mTp+zF8cjNPM/7opbVdhiWpb4IL3BrXPFTV07x0fhi4TKH3Ci8y</vt:lpwstr>
  </property>
  <property fmtid="{D5CDD505-2E9C-101B-9397-08002B2CF9AE}" pid="39" name="x1ye=41">
    <vt:lpwstr>BIVQsOOyS1RVseTRZw76ppqxdS4/GLf1UlQBQ61aCNVitRTbwg8o7FSiGax1/sQC8NvnzEpXGr2QvFlBhNq5q57cZSzaulKEwpshEdTNMMWXKVmya+I7c4Q3YqW3Oj5HsCyUS2DquIrwDRj664a5M5wrtWCC+CWZcak6nUBtJsR/sEt1PREzU3HMFDOZMqixRcYlhn0/0lLiuEIbu+H2gsLY9a6Vt8SeLX8+yPXb51HWBvvgSIpbkiA75ojFArO</vt:lpwstr>
  </property>
  <property fmtid="{D5CDD505-2E9C-101B-9397-08002B2CF9AE}" pid="40" name="x1ye=42">
    <vt:lpwstr>IItj195LqO36sVzalCfYIUM+obsVkE1I4yAn+XoXYImSrXxw3/QM0ozfGP810Nhp6MEvh7ZiMItV/1la/GlywvVaeeJ79E8NMSxtm+h4/fzvadn2JlaX7RTYTP3v0wqrHFdlFA+CDjSEQ+S8mPWnw7wu0/1XL0j5ypB2LJJDt5UjDwxyrtQhExw/uQwHyZYSLdOwK0fvB9usnVWXMrQtYPv6byYdX55pTq65jwl+Ovn73XtZCNRpw5EOayWLXl/</vt:lpwstr>
  </property>
  <property fmtid="{D5CDD505-2E9C-101B-9397-08002B2CF9AE}" pid="41" name="x1ye=43">
    <vt:lpwstr>g5bYQqvVkBeqQDiDJOVURJa7KIlcQHI108+V974pey+hRZs2HHjgZ4XE/N+SSkXMFx8ErnQY9CdIHmVQzVOMjLYQWFU92Q/K6IQ7TZiwlz9rbCLj+ZQzWo4e1qiB7xvYnEtkjSNMA1ufNba6bMOAPSTw7tTKsm2Pr+3CitqXnbuj+Jzg2kIPDXYeOAJZIEue1MpSlRjcvDOlucE2Yau1bdOqL26uHUTjBnpgfBfJ7AP5juS1iOcgX1+8KOn40JY</vt:lpwstr>
  </property>
  <property fmtid="{D5CDD505-2E9C-101B-9397-08002B2CF9AE}" pid="42" name="x1ye=44">
    <vt:lpwstr>rHcWUQNqQcwsxUnBVoeT8K5QGH19/VrVqgHmQvZDIbpW1g3bRknL7SmeDZCSlZxSv9+K48oisBi/e7uJ1taaVO3JmoqfTDftg2VfXR3v9jpmJThDoVcZ2HSIvJq+3hrykopSw0iiP/C7Tq1D+lacGkmiTulIA6krx3kgS7jXPoBicpeKzuzyvvmuwo0+ilytYhX8dquh0+zhZJxWBHUgO1pU059YXogH+dT5Izk6WrLZD+/ubw4AXXVssQwEtFm</vt:lpwstr>
  </property>
  <property fmtid="{D5CDD505-2E9C-101B-9397-08002B2CF9AE}" pid="43" name="x1ye=45">
    <vt:lpwstr>mKBQ8tN/7CcXNpuLI092qV6iUaAf5rw8CaeEzNhUdbjDEPEFtr3RGu7QujD2Iy9MfuCWikF5m73xE2kWRzy0Ng5uaeTLLv6SSiO5nCbo58f26kTvojjNPDFhGP1Kb/kKlZ+p6+3CHYaPlAMg8k7jb8mi+dnk6SX8Nr/gQoaE9JWcuQ/gcVZaLZy20XJrPY3n/fTHskMFHTMWOBC3hkelfEkWkbu7gFUU70+8ofwN1W3D00beMsvOzLau9FFJIJa</vt:lpwstr>
  </property>
  <property fmtid="{D5CDD505-2E9C-101B-9397-08002B2CF9AE}" pid="44" name="x1ye=46">
    <vt:lpwstr>iFP63DjVtBMvyJWU4+gnGJC6XHmfkB/dl9NRrdRtVZWIUmx7wEPFibua3JAHPuleUA1KZZhdlJEV/eem5AGuFErWK9EFwNv6oOuIfzIp1fiVVZr/kQE9xiCOtLsKTbOkDeVoMgfETBFrI97PoqGUmS4k8KDNhTKHpTqkUAU7PNkFAtpxDMa9CI50yqKCiCOMYivH5a80LF83GE7+4XNylpKEXHN2KV09jLPkCdusFMlJa8C0y4+oXTxosMdXGdH</vt:lpwstr>
  </property>
  <property fmtid="{D5CDD505-2E9C-101B-9397-08002B2CF9AE}" pid="45" name="x1ye=47">
    <vt:lpwstr>/i4sXtL3aRhwJ9QChvHoiYfART/yKughbfPwKBsHVlDjy20+T80nO4bciKYFGsqucte+U3hN4imTkfyQXypTni/PcMv3fdOp5m8Vp6JMiYNjcELDMcd0XQ/w/FiSp+8kHjIJcdv+Dk4E8Llh84xvd0O4i9rSxQZ6n8PjirGnqb3Ad/6J1qmppr7pB381Fl/pf3EhBzsNmjWR48X6wuOQNNyCplplU6Z6eL1D2mjv5OgTa6WdokD36TN80c7JhGf</vt:lpwstr>
  </property>
  <property fmtid="{D5CDD505-2E9C-101B-9397-08002B2CF9AE}" pid="46" name="x1ye=48">
    <vt:lpwstr>pzS0eZralJA9u1PTKbZ22AbEI0+r/5R/WHkxG5df8WVhpXHVo6TuSxtBp0i66xNfMhT9zwySloPvzlGgorhmNjL6mrGlpmdR46mGgJlYSpGk3Z2qo2lGvHGi0SVkVwgfiV78AHdFAH9Vbf9ekY45TehRGbGjRu5U4iFVklHDcav6RUdMHhOmdTE4ItDWMZ413Tq1LPAnmkczSDTDlWMTEZ+QVtCfBeVaH6OIiivQtrVwoqvUCPYHxIOcoRFI45h</vt:lpwstr>
  </property>
  <property fmtid="{D5CDD505-2E9C-101B-9397-08002B2CF9AE}" pid="47" name="x1ye=49">
    <vt:lpwstr>qJsOI8gVhpUUnx2V6nYtOw5f4vuQ+UNR/meTEysR+B7EdfYWVPVxbu5+qAu7AilhReCTTzpL0BuZ9RozoQD08iuB8bWi7vIL2WINlURA4I35Q5BxBo4wNEap+mmQIn6Pw/E6r5CsBP6UvyA9t5Go6gSvJN30yHZCnYyKdiSI+XSMxJWkKDx8KlBgWERTLeLVw4/aB4ChmxZZPZ+tSZFdNx4+KbYt4KfYKg7M8lFijrqbWsmadhu4BOtexpBa3au</vt:lpwstr>
  </property>
  <property fmtid="{D5CDD505-2E9C-101B-9397-08002B2CF9AE}" pid="48" name="x1ye=5">
    <vt:lpwstr>sT7L7k9suUwj0q8Zdkl3I53Ptuwa9biiNhb30HHHVQvTmk2v67W9FIylorg8dBQbw8G5ZxpUmIEHNPN7Oqt8cM0A/UdNFcYsz/46vClgS/ihTTSKr+3xH53KPu1qf4YTIIRBsaZjlYubTd+g6FJ2ivH28YBRXsQ6nZTJmYa2lh/Q/Pgsu5pez8+7w0Pbyn9Qad5S+DHymX58gTuxhkd7KBR7TuSEkScP+giaBuCkpqnngPHJzpFN3UafVYFu9p0</vt:lpwstr>
  </property>
  <property fmtid="{D5CDD505-2E9C-101B-9397-08002B2CF9AE}" pid="49" name="x1ye=50">
    <vt:lpwstr>8KNTGq1NUcYxW6dhXmyfM5HY/TGiMyZn3VxFnkn79jvHZpooy/3/1yHEtlNmPxzeX00WWFvBPQrw7YJ+eVFkdgUCLret1h57iOIxGCAGTDqUJ44yL0Z7DXhvC7U2ccwPqMpeyj4WGzmFJSU3GzfNg0iOkosI3TYH/LdFCyAJtm9XkCAxHFwEYN4DPVMPw1+QrksgjDHpmcT4+HG+dcCCyGEslA5qAjBXa4sy4M5B5fhYQKBxA5cbtbtzeuTOBZr</vt:lpwstr>
  </property>
  <property fmtid="{D5CDD505-2E9C-101B-9397-08002B2CF9AE}" pid="50" name="x1ye=51">
    <vt:lpwstr>fc1lR/mNyEEXLirGlWsSzKDt4POfGY3w3w0YS+zbHn49UuX6AyTp2EKUWC5S7E0ARi9eAoD+H6/sRtqab9O9tuVRnSvSeGYTKLqrup2badZSuCdVv0lunEZqyDEeky5halRu+PMkQXI1LoPDWzXHYYMqukkeUgzwPQnA4GL6YEJowez+jQuf0++GfHJCDUvQ99PcZmfnOPIlBme75AY/FXTsHArjAPB9QPLUj/Np0bRfhDuv4mbpGTwwTw7rBXN</vt:lpwstr>
  </property>
  <property fmtid="{D5CDD505-2E9C-101B-9397-08002B2CF9AE}" pid="51" name="x1ye=52">
    <vt:lpwstr>/h7kZhpvH/O2i3nZS01zN5kIUZXP8Pm+QOhOv4yrm2/FtscMqe0HMuSj+5Epnuq+rgVlhnq1MzNrjJh5rpWdrpdPQWwWXJWPkmNz9gXZCNuOFlkDw4OYBgJYPY4K3f3+OgRzLRa+5KQz9biugdFLPt0EIVeBYCa+jLlzDxH83sfmqsDRRWCu98BeTW/trKmZJLsv9mWz6LSjaECuvD3kyLSkQg0A2ytg4M+PA1MrpIa3GRAIWVDGQXYX866aUpb</vt:lpwstr>
  </property>
  <property fmtid="{D5CDD505-2E9C-101B-9397-08002B2CF9AE}" pid="52" name="x1ye=53">
    <vt:lpwstr>9CvQTcQwOmJIMhBIQNcS6bsmGLEVVohh0kHTi1LmOczpdmKgFLhXBcNmYI1mLp4xvWP79hw75ZIJ5VMgm+zzvi/d2FsM9LikqoXj84ZOQUPp0T3OxFuiiczQ6JY8F02WU+iTcsXjmkiF8oCVPbSWzwcDtvFpMeiVGc2RulCakj7Trg08+WQNiSfav/X33rGx9cVxUgzDWLYgdLS39K74hWo4ew6d1TjzNKJ85Pf3y8XVdbG4EqhFH9AFu/fdH14</vt:lpwstr>
  </property>
  <property fmtid="{D5CDD505-2E9C-101B-9397-08002B2CF9AE}" pid="53" name="x1ye=54">
    <vt:lpwstr>lwzH/fTKL5S8YSjqyCUPAenuYXbfdPlc1ZS9ZJt/mvnPXvGC4v57z69RRPTpyvrhzDyP8kQVj77Yu5K3ttGsGy4m9goR8z0iiHLJ4QzGLDJWhL2hoiDfcqL2/OWO+RJd8EGBGWGmdL4/j5rtstOFINs7toDqJL4av0FHvaTBr3tSXW0Vcu1g6nbtA3K/yRcgHE+GVd6FvRpCNjCuCLiqO1Gyvfys6KfdEs4KKNe9QtkhllzGZ9fZx2WsJgLxuwt</vt:lpwstr>
  </property>
  <property fmtid="{D5CDD505-2E9C-101B-9397-08002B2CF9AE}" pid="54" name="x1ye=55">
    <vt:lpwstr>dv6B3Rg/7LmmMKCJtIOtIgGFbRCS4YwUBN+QwZpt0Yal7wzj743Y6Yl7i5dbjcd8GUJWUJSCLoPTriq3pIaueJv6GkHHx/e3XQg7jbkQhiGDaBFBKJ4mK4RtjYrdP53hM9+tdHCmyGu8NaHZxsuguATqxzay6mLd5/1sD5lGY6/aSeHtpdsKu6ssJIrywhFSwuqSEfK4UzQ+TKSOcKzD3qG/GWOPZvDaPwup7QxW3tPygiZxyjHMq8d6W9oacRr</vt:lpwstr>
  </property>
  <property fmtid="{D5CDD505-2E9C-101B-9397-08002B2CF9AE}" pid="55" name="x1ye=56">
    <vt:lpwstr>C+8YrdlcDS4yJ47bhkHny/UEEjY3TYACvxzrnHGKyl8UdhlpkMIxHa6qQHhi1AhoR8+6yyt/bdzbe9TlO4FDYaNfDyifD32fe2jwH6coozhIC559NgPJQ1fPFIYUbbivMcPzJ5L5oJPgcD4CTPOD93ISb77ACm3x4znQB6r4YOev5Xc/cgk+MuW4u34GUuTIKR8OvVRIm1TOdd4zX1OYNdsApULv6LBWu20UAWDh0vC9OfAnSM3rvw/auxioIB/</vt:lpwstr>
  </property>
  <property fmtid="{D5CDD505-2E9C-101B-9397-08002B2CF9AE}" pid="56" name="x1ye=57">
    <vt:lpwstr>yOie/dA43XyYWRf1bjt0fgA6lIMAGXnwkh+C5gqX7YkLlj/diP4YDQfz4AMxUaFSDf3Nr3L6vHPtUfB1+7griuqScVAny1VIFSZIyjzvb8sZwlp7yuTvRoM8BWuw/Mfc/gSECfI59s5P+Npo6KJIG2UJ5Na3Aiwezxf5er23H1TGtf7wfZQip2lqasFlj59cw4CE6SLjLQpb7Te7ehvZqxe6B/D5Q3tipIqLAmoNIi9wVXT1+vgOsGPQMR1UYdB</vt:lpwstr>
  </property>
  <property fmtid="{D5CDD505-2E9C-101B-9397-08002B2CF9AE}" pid="57" name="x1ye=58">
    <vt:lpwstr>J2Yga3LHxRDH08fKzOIwOySUvQJfteOoNP+bhbyJQ3Q47Dx67tucuZdCWQNc+SyqDaCiCwsHmzFJYcTdMM8qop2EnRVYDipgO6kH8NJ0BxRQPPhWYKtnUKn+rJ2PkJaydqdsPIQmGndr4m+WxxTyhI4jaA99cbDzBDM9gGw7zYlvix91Qfx4Muk9KNn/ZyNaUxOJ7ghbpBrCxrThSkQliJtvUOyPkRPtLzsI8aUoV6sJMM7TcsTrd8lEgFPKeVU</vt:lpwstr>
  </property>
  <property fmtid="{D5CDD505-2E9C-101B-9397-08002B2CF9AE}" pid="58" name="x1ye=59">
    <vt:lpwstr>a5vSDp3DRtq8JL8iz+oaBy2pwLxhyBKhO5G8uP8Pm0qGeuvC5ayqOiNFv5wztVJNLf0mbik1LGRSbL9FlIHMI6IXip0Qs8TA2WS0f0ESkMn4nLiLxbl+AWs0Y84ykV/nr8ZK5BwXezMOINV9kPHUQYluFY4kPf9YWK63bGyGswL506jxneoKMSJB6HPZdD4a5Qqq9bgCCkSMC98OUZjf5KdgpGEwSw/SK2JTvSg9w2vJJekD2HoZIGkQGK8S4/S</vt:lpwstr>
  </property>
  <property fmtid="{D5CDD505-2E9C-101B-9397-08002B2CF9AE}" pid="59" name="x1ye=6">
    <vt:lpwstr>AjGUZVszBjwQNgeJZP2tDj708uuLgZpAIzVfVcISiieIybPZaBUCAGIosowNRvgIjL4iQXXJT9kOxzil9+EU0JrtEvIGuU1e9SNTtncrNd6HxwRustyfhUuwLIVdA1p/ToJ9J1xMz/zlTSQ5y9ZvppmRF4EjZaktrVn3WSNq1SuTmFqFsVjm0Pb0c+IAuaW+k+8yhRyK2UUkpmvRO+2F1jSRXUbBzERUUjArYpRu8m8lf0sG3S72eBIJsXh3D7d</vt:lpwstr>
  </property>
  <property fmtid="{D5CDD505-2E9C-101B-9397-08002B2CF9AE}" pid="60" name="x1ye=60">
    <vt:lpwstr>jn4Yw0+8QsO5OP6Go3Aa4zz9aE4fKCrRweON/lB5j22y+vcf629otEw7AAA=</vt:lpwstr>
  </property>
  <property fmtid="{D5CDD505-2E9C-101B-9397-08002B2CF9AE}" pid="61" name="x1ye=7">
    <vt:lpwstr>uGkNJmpUDfAufL07Ah5iXBvwt+hZGgcuXz3UHKpshlhmJ7buxv2mNgsIT5nzzaADlYllZdIuhjQQCs1TK/LxgCHLKf29wPDApQSyjTs6jB3T3gHLtCVh7qZ3us1sAUu/F4wohzHDhHoJTxR+6N813EQxKgxAOWyqJKjcjUOPBPYwORil+LEOVvgkDZ5TZ6YPLWvff8wnq/fMo7j5+oasDKo/lKOzWz0twMRTY9f9c3JLwMSASKHleJE1dxXRIaL</vt:lpwstr>
  </property>
  <property fmtid="{D5CDD505-2E9C-101B-9397-08002B2CF9AE}" pid="62" name="x1ye=8">
    <vt:lpwstr>VDnF9pM6gB/6phJAexd2TmsHysYLOsrUgfotX/V3+GRtpcLh/SAbNR1h61gNoiWX6kVuT/EKeL5GuR8Lqc0O+Nm80kMTf4otHkV5G2Z6+pa8XJ8JN8oTDsL2M/R/26/LSKB9HwBzdML/tlqULQTvJn20uokJEneiC5jeIVjqnvb1ghhfbpSjiyi3CPlX7NsGIz0CnAdbJArv+gzZ1JdP8dVyCT6DAG0LNinP10t1EA9nubRFSQbtNYk7SSh3TxE</vt:lpwstr>
  </property>
  <property fmtid="{D5CDD505-2E9C-101B-9397-08002B2CF9AE}" pid="63" name="x1ye=9">
    <vt:lpwstr>mL3QbTBQJxpTstHPoOMngrMcQtmVizVLj6p2LC2tDjW02C/FQ6S7W/PAasSw7AajG4MMkGG7dIvZBzksBEUhUnbfas009aHPrTxnhjdRAVJM8obuRSGyS+KecOKcBe2ZaX3ub9MstSRBFbgJYEjqnXLlHQnd8J9K8FqgpW8Im8JMy6DnmO7+sxtA6I4HKtck99N33qw1VEpyR2hau9QC2exhg9TxmRyOQBg/JrWm2M0SYB+M+ukO17tuF3PsiXb</vt:lpwstr>
  </property>
  <property fmtid="{D5CDD505-2E9C-101B-9397-08002B2CF9AE}" pid="64" name="KSOProductBuildVer">
    <vt:lpwstr>1033-12.2.0.17562</vt:lpwstr>
  </property>
  <property fmtid="{D5CDD505-2E9C-101B-9397-08002B2CF9AE}" pid="65" name="ICV">
    <vt:lpwstr>C70796DB63F04A71B81D7C1FA4221076_13</vt:lpwstr>
  </property>
</Properties>
</file>